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FF18BE"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45E74">
              <w:t>08.04.2014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45E74">
            <w:pPr>
              <w:tabs>
                <w:tab w:val="left" w:pos="3123"/>
                <w:tab w:val="left" w:pos="3270"/>
              </w:tabs>
              <w:jc w:val="right"/>
            </w:pPr>
            <w:r w:rsidRPr="00360CF1">
              <w:t xml:space="preserve">№ </w:t>
            </w:r>
            <w:r w:rsidR="00B45E74">
              <w:t>664</w:t>
            </w:r>
            <w:r w:rsidRPr="00360CF1">
              <w:t xml:space="preserve">          </w:t>
            </w:r>
          </w:p>
        </w:tc>
      </w:tr>
    </w:tbl>
    <w:p w:rsidR="00BD2690" w:rsidRDefault="00BD2690" w:rsidP="00BD2690">
      <w:pPr>
        <w:pStyle w:val="22"/>
        <w:spacing w:after="0" w:line="240" w:lineRule="auto"/>
        <w:jc w:val="both"/>
      </w:pPr>
    </w:p>
    <w:p w:rsidR="00BD2690" w:rsidRDefault="00BD2690" w:rsidP="00BD2690">
      <w:pPr>
        <w:pStyle w:val="22"/>
        <w:spacing w:after="0" w:line="240" w:lineRule="auto"/>
        <w:jc w:val="both"/>
      </w:pPr>
    </w:p>
    <w:p w:rsidR="000F1085" w:rsidRPr="000A23EA" w:rsidRDefault="000F1085" w:rsidP="0008262B">
      <w:pPr>
        <w:pStyle w:val="ConsPlusTitle"/>
        <w:widowControl/>
        <w:ind w:right="5527"/>
        <w:jc w:val="both"/>
        <w:rPr>
          <w:rFonts w:ascii="Times New Roman" w:hAnsi="Times New Roman" w:cs="Times New Roman"/>
          <w:b w:val="0"/>
          <w:bCs w:val="0"/>
          <w:color w:val="000000"/>
          <w:sz w:val="28"/>
          <w:szCs w:val="28"/>
        </w:rPr>
      </w:pPr>
      <w:r w:rsidRPr="000A23EA">
        <w:rPr>
          <w:rFonts w:ascii="Times New Roman" w:hAnsi="Times New Roman" w:cs="Times New Roman"/>
          <w:b w:val="0"/>
          <w:sz w:val="28"/>
          <w:szCs w:val="28"/>
        </w:rPr>
        <w:t xml:space="preserve">О внесении изменений в </w:t>
      </w:r>
      <w:r w:rsidR="000708E9">
        <w:rPr>
          <w:rFonts w:ascii="Times New Roman" w:hAnsi="Times New Roman" w:cs="Times New Roman"/>
          <w:b w:val="0"/>
          <w:sz w:val="28"/>
          <w:szCs w:val="28"/>
        </w:rPr>
        <w:t>пост</w:t>
      </w:r>
      <w:r w:rsidR="000708E9">
        <w:rPr>
          <w:rFonts w:ascii="Times New Roman" w:hAnsi="Times New Roman" w:cs="Times New Roman"/>
          <w:b w:val="0"/>
          <w:sz w:val="28"/>
          <w:szCs w:val="28"/>
        </w:rPr>
        <w:t>а</w:t>
      </w:r>
      <w:r w:rsidR="000708E9">
        <w:rPr>
          <w:rFonts w:ascii="Times New Roman" w:hAnsi="Times New Roman" w:cs="Times New Roman"/>
          <w:b w:val="0"/>
          <w:sz w:val="28"/>
          <w:szCs w:val="28"/>
        </w:rPr>
        <w:t xml:space="preserve">новление </w:t>
      </w:r>
      <w:r w:rsidR="000708E9" w:rsidRPr="000A23EA">
        <w:rPr>
          <w:rFonts w:ascii="Times New Roman" w:hAnsi="Times New Roman" w:cs="Times New Roman"/>
          <w:b w:val="0"/>
          <w:sz w:val="28"/>
          <w:szCs w:val="28"/>
        </w:rPr>
        <w:t>администрации района от 25.11.2013 № 2490</w:t>
      </w:r>
      <w:r w:rsidR="000708E9">
        <w:rPr>
          <w:rFonts w:ascii="Times New Roman" w:hAnsi="Times New Roman" w:cs="Times New Roman"/>
          <w:b w:val="0"/>
          <w:sz w:val="28"/>
          <w:szCs w:val="28"/>
        </w:rPr>
        <w:t xml:space="preserve"> «</w:t>
      </w:r>
      <w:r w:rsidR="000708E9">
        <w:rPr>
          <w:rFonts w:ascii="Times New Roman" w:hAnsi="Times New Roman" w:cs="Times New Roman"/>
          <w:b w:val="0"/>
          <w:bCs w:val="0"/>
          <w:color w:val="000000"/>
          <w:sz w:val="28"/>
          <w:szCs w:val="28"/>
        </w:rPr>
        <w:t>Об утве</w:t>
      </w:r>
      <w:r w:rsidR="000708E9">
        <w:rPr>
          <w:rFonts w:ascii="Times New Roman" w:hAnsi="Times New Roman" w:cs="Times New Roman"/>
          <w:b w:val="0"/>
          <w:bCs w:val="0"/>
          <w:color w:val="000000"/>
          <w:sz w:val="28"/>
          <w:szCs w:val="28"/>
        </w:rPr>
        <w:t>р</w:t>
      </w:r>
      <w:r w:rsidR="000708E9">
        <w:rPr>
          <w:rFonts w:ascii="Times New Roman" w:hAnsi="Times New Roman" w:cs="Times New Roman"/>
          <w:b w:val="0"/>
          <w:bCs w:val="0"/>
          <w:color w:val="000000"/>
          <w:sz w:val="28"/>
          <w:szCs w:val="28"/>
        </w:rPr>
        <w:t>ждении муниципальной програ</w:t>
      </w:r>
      <w:r w:rsidR="000708E9">
        <w:rPr>
          <w:rFonts w:ascii="Times New Roman" w:hAnsi="Times New Roman" w:cs="Times New Roman"/>
          <w:b w:val="0"/>
          <w:bCs w:val="0"/>
          <w:color w:val="000000"/>
          <w:sz w:val="28"/>
          <w:szCs w:val="28"/>
        </w:rPr>
        <w:t>м</w:t>
      </w:r>
      <w:r w:rsidR="000708E9">
        <w:rPr>
          <w:rFonts w:ascii="Times New Roman" w:hAnsi="Times New Roman" w:cs="Times New Roman"/>
          <w:b w:val="0"/>
          <w:bCs w:val="0"/>
          <w:color w:val="000000"/>
          <w:sz w:val="28"/>
          <w:szCs w:val="28"/>
        </w:rPr>
        <w:t>мы «</w:t>
      </w:r>
      <w:r w:rsidR="000708E9">
        <w:rPr>
          <w:rFonts w:ascii="Times New Roman" w:hAnsi="Times New Roman" w:cs="Times New Roman"/>
          <w:b w:val="0"/>
          <w:sz w:val="28"/>
          <w:szCs w:val="28"/>
        </w:rPr>
        <w:t>Развитие муниципальной службы и резерва управленческих кадров в Нижневартовском ра</w:t>
      </w:r>
      <w:r w:rsidR="000708E9">
        <w:rPr>
          <w:rFonts w:ascii="Times New Roman" w:hAnsi="Times New Roman" w:cs="Times New Roman"/>
          <w:b w:val="0"/>
          <w:sz w:val="28"/>
          <w:szCs w:val="28"/>
        </w:rPr>
        <w:t>й</w:t>
      </w:r>
      <w:r w:rsidR="000708E9">
        <w:rPr>
          <w:rFonts w:ascii="Times New Roman" w:hAnsi="Times New Roman" w:cs="Times New Roman"/>
          <w:b w:val="0"/>
          <w:sz w:val="28"/>
          <w:szCs w:val="28"/>
        </w:rPr>
        <w:t>оне на 2014–2016 годы</w:t>
      </w:r>
      <w:r w:rsidR="000708E9">
        <w:rPr>
          <w:rFonts w:ascii="Times New Roman" w:hAnsi="Times New Roman" w:cs="Times New Roman"/>
          <w:b w:val="0"/>
          <w:bCs w:val="0"/>
          <w:color w:val="000000"/>
          <w:sz w:val="28"/>
          <w:szCs w:val="28"/>
        </w:rPr>
        <w:t>»</w:t>
      </w:r>
      <w:r w:rsidR="0008262B" w:rsidRPr="000A23EA">
        <w:rPr>
          <w:rFonts w:ascii="Times New Roman" w:hAnsi="Times New Roman" w:cs="Times New Roman"/>
          <w:b w:val="0"/>
          <w:sz w:val="28"/>
          <w:szCs w:val="28"/>
        </w:rPr>
        <w:t xml:space="preserve"> </w:t>
      </w:r>
    </w:p>
    <w:p w:rsidR="000F1085" w:rsidRDefault="000F1085" w:rsidP="000F1085">
      <w:pPr>
        <w:pStyle w:val="afffa"/>
        <w:widowControl w:val="0"/>
        <w:tabs>
          <w:tab w:val="left" w:pos="709"/>
          <w:tab w:val="left" w:pos="1134"/>
        </w:tabs>
        <w:spacing w:line="240" w:lineRule="auto"/>
        <w:ind w:left="0" w:right="5102" w:firstLine="0"/>
        <w:rPr>
          <w:szCs w:val="20"/>
        </w:rPr>
      </w:pPr>
    </w:p>
    <w:p w:rsidR="000F1085" w:rsidRDefault="000F1085" w:rsidP="000F1085">
      <w:pPr>
        <w:pStyle w:val="afffa"/>
        <w:widowControl w:val="0"/>
        <w:tabs>
          <w:tab w:val="left" w:pos="709"/>
          <w:tab w:val="left" w:pos="1134"/>
        </w:tabs>
        <w:spacing w:line="240" w:lineRule="auto"/>
        <w:ind w:left="0" w:right="5102" w:firstLine="0"/>
        <w:rPr>
          <w:szCs w:val="20"/>
        </w:rPr>
      </w:pPr>
    </w:p>
    <w:p w:rsidR="000F1085" w:rsidRPr="000313DB" w:rsidRDefault="000F1085" w:rsidP="000F1085">
      <w:pPr>
        <w:tabs>
          <w:tab w:val="left" w:pos="0"/>
        </w:tabs>
        <w:ind w:firstLine="709"/>
        <w:jc w:val="both"/>
      </w:pPr>
      <w:r>
        <w:rPr>
          <w:szCs w:val="20"/>
        </w:rPr>
        <w:t xml:space="preserve">В целях уточнения объемов финансирования реализуемых мероприятий  </w:t>
      </w:r>
      <w:r w:rsidRPr="00E51254">
        <w:t>муниципальной программы «Развитие муниципальной службы и резерва управленческих кадров</w:t>
      </w:r>
      <w:r>
        <w:t xml:space="preserve"> </w:t>
      </w:r>
      <w:r w:rsidRPr="00E51254">
        <w:t>в Нижневартовском районе на 2014–2016 годы</w:t>
      </w:r>
      <w:r w:rsidRPr="0076123F">
        <w:t>»:</w:t>
      </w:r>
    </w:p>
    <w:p w:rsidR="000F1085" w:rsidRDefault="000F1085" w:rsidP="000F1085">
      <w:pPr>
        <w:tabs>
          <w:tab w:val="left" w:pos="4860"/>
        </w:tabs>
        <w:ind w:firstLine="709"/>
        <w:jc w:val="both"/>
      </w:pPr>
    </w:p>
    <w:p w:rsidR="000F1085" w:rsidRPr="00E60D22" w:rsidRDefault="000F1085" w:rsidP="000F1085">
      <w:pPr>
        <w:tabs>
          <w:tab w:val="left" w:pos="993"/>
        </w:tabs>
        <w:ind w:firstLine="709"/>
        <w:jc w:val="both"/>
      </w:pPr>
      <w:r>
        <w:t xml:space="preserve">1. </w:t>
      </w:r>
      <w:r w:rsidRPr="00E60D22">
        <w:t xml:space="preserve">Внести изменения </w:t>
      </w:r>
      <w:r w:rsidR="000708E9" w:rsidRPr="000A23EA">
        <w:t xml:space="preserve">в </w:t>
      </w:r>
      <w:r w:rsidR="000708E9" w:rsidRPr="000708E9">
        <w:t>постановление</w:t>
      </w:r>
      <w:r w:rsidR="000708E9">
        <w:rPr>
          <w:b/>
        </w:rPr>
        <w:t xml:space="preserve"> </w:t>
      </w:r>
      <w:r w:rsidR="000708E9" w:rsidRPr="000A23EA">
        <w:t xml:space="preserve">администрации района </w:t>
      </w:r>
      <w:r w:rsidR="000708E9">
        <w:t xml:space="preserve">                   </w:t>
      </w:r>
      <w:r w:rsidR="000708E9" w:rsidRPr="000A23EA">
        <w:t>от 25.11.2013 № 2490</w:t>
      </w:r>
      <w:r w:rsidR="000708E9" w:rsidRPr="000708E9">
        <w:t xml:space="preserve"> «</w:t>
      </w:r>
      <w:r w:rsidR="000708E9">
        <w:rPr>
          <w:color w:val="000000"/>
        </w:rPr>
        <w:t>Об утверждении муниципальной программы «</w:t>
      </w:r>
      <w:r w:rsidR="000708E9">
        <w:t>Развитие муниципальной службы и резерва управленческих кадров в Нижневартовском районе на 2014–2016 годы</w:t>
      </w:r>
      <w:r w:rsidR="000708E9">
        <w:rPr>
          <w:color w:val="000000"/>
        </w:rPr>
        <w:t>»</w:t>
      </w:r>
      <w:r w:rsidR="00B22093">
        <w:rPr>
          <w:color w:val="000000"/>
        </w:rPr>
        <w:t>:</w:t>
      </w:r>
      <w:r w:rsidR="000708E9">
        <w:rPr>
          <w:color w:val="000000"/>
        </w:rPr>
        <w:t xml:space="preserve"> </w:t>
      </w:r>
      <w:r w:rsidRPr="00E60D22">
        <w:t xml:space="preserve">   </w:t>
      </w:r>
    </w:p>
    <w:p w:rsidR="000F1085" w:rsidRDefault="000708E9" w:rsidP="000F1085">
      <w:pPr>
        <w:pStyle w:val="ConsPlusNormal"/>
        <w:widowControl/>
        <w:ind w:firstLine="709"/>
        <w:jc w:val="both"/>
        <w:rPr>
          <w:rFonts w:ascii="Times New Roman" w:hAnsi="Times New Roman" w:cs="Times New Roman"/>
          <w:sz w:val="28"/>
          <w:szCs w:val="28"/>
        </w:rPr>
      </w:pPr>
      <w:r w:rsidRPr="000708E9">
        <w:rPr>
          <w:rFonts w:ascii="Times New Roman" w:hAnsi="Times New Roman" w:cs="Times New Roman"/>
          <w:sz w:val="28"/>
          <w:szCs w:val="28"/>
        </w:rPr>
        <w:t>1.1. По всему тексту постановления слова «управление муниципальной службы и кадров администрации района» заменить словами «отдел муниц</w:t>
      </w:r>
      <w:r w:rsidRPr="000708E9">
        <w:rPr>
          <w:rFonts w:ascii="Times New Roman" w:hAnsi="Times New Roman" w:cs="Times New Roman"/>
          <w:sz w:val="28"/>
          <w:szCs w:val="28"/>
        </w:rPr>
        <w:t>и</w:t>
      </w:r>
      <w:r w:rsidRPr="000708E9">
        <w:rPr>
          <w:rFonts w:ascii="Times New Roman" w:hAnsi="Times New Roman" w:cs="Times New Roman"/>
          <w:sz w:val="28"/>
          <w:szCs w:val="28"/>
        </w:rPr>
        <w:t>пальной службы и кадров администрации района» в соответствующих падежах</w:t>
      </w:r>
      <w:r>
        <w:rPr>
          <w:rFonts w:ascii="Times New Roman" w:hAnsi="Times New Roman" w:cs="Times New Roman"/>
          <w:sz w:val="28"/>
          <w:szCs w:val="28"/>
        </w:rPr>
        <w:t>.</w:t>
      </w:r>
    </w:p>
    <w:p w:rsidR="000708E9" w:rsidRPr="000708E9" w:rsidRDefault="000708E9" w:rsidP="000F108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1.2. П</w:t>
      </w:r>
      <w:r w:rsidRPr="000708E9">
        <w:rPr>
          <w:rFonts w:ascii="Times New Roman" w:hAnsi="Times New Roman" w:cs="Times New Roman"/>
          <w:sz w:val="28"/>
          <w:szCs w:val="28"/>
        </w:rPr>
        <w:t xml:space="preserve">риложение 2 к муниципальной программе </w:t>
      </w:r>
      <w:r w:rsidRPr="000708E9">
        <w:rPr>
          <w:rFonts w:ascii="Times New Roman" w:hAnsi="Times New Roman" w:cs="Times New Roman"/>
          <w:color w:val="000000"/>
          <w:sz w:val="28"/>
          <w:szCs w:val="28"/>
        </w:rPr>
        <w:t>«</w:t>
      </w:r>
      <w:r w:rsidRPr="000708E9">
        <w:rPr>
          <w:rFonts w:ascii="Times New Roman" w:hAnsi="Times New Roman" w:cs="Times New Roman"/>
          <w:sz w:val="28"/>
          <w:szCs w:val="28"/>
        </w:rPr>
        <w:t>Развитие муниципал</w:t>
      </w:r>
      <w:r w:rsidRPr="000708E9">
        <w:rPr>
          <w:rFonts w:ascii="Times New Roman" w:hAnsi="Times New Roman" w:cs="Times New Roman"/>
          <w:sz w:val="28"/>
          <w:szCs w:val="28"/>
        </w:rPr>
        <w:t>ь</w:t>
      </w:r>
      <w:r w:rsidRPr="000708E9">
        <w:rPr>
          <w:rFonts w:ascii="Times New Roman" w:hAnsi="Times New Roman" w:cs="Times New Roman"/>
          <w:sz w:val="28"/>
          <w:szCs w:val="28"/>
        </w:rPr>
        <w:t>ной службы и резерва управленческих кадров в Нижневартовском районе на 2014–2016 годы</w:t>
      </w:r>
      <w:r w:rsidRPr="000708E9">
        <w:rPr>
          <w:rFonts w:ascii="Times New Roman" w:hAnsi="Times New Roman" w:cs="Times New Roman"/>
          <w:color w:val="000000"/>
          <w:sz w:val="28"/>
          <w:szCs w:val="28"/>
        </w:rPr>
        <w:t>»</w:t>
      </w:r>
      <w:r>
        <w:rPr>
          <w:rFonts w:ascii="Times New Roman" w:hAnsi="Times New Roman" w:cs="Times New Roman"/>
          <w:sz w:val="28"/>
          <w:szCs w:val="28"/>
        </w:rPr>
        <w:t>, изложить</w:t>
      </w:r>
      <w:r w:rsidRPr="000708E9">
        <w:rPr>
          <w:rFonts w:ascii="Times New Roman" w:hAnsi="Times New Roman" w:cs="Times New Roman"/>
          <w:sz w:val="28"/>
          <w:szCs w:val="28"/>
        </w:rPr>
        <w:t xml:space="preserve"> в новой редакции согласно приложению</w:t>
      </w:r>
      <w:r w:rsidRPr="000708E9">
        <w:rPr>
          <w:rFonts w:ascii="Times New Roman" w:hAnsi="Times New Roman" w:cs="Times New Roman"/>
          <w:color w:val="000000"/>
          <w:sz w:val="28"/>
          <w:szCs w:val="28"/>
        </w:rPr>
        <w:t>.</w:t>
      </w:r>
    </w:p>
    <w:p w:rsidR="000708E9" w:rsidRDefault="000708E9" w:rsidP="000F1085">
      <w:pPr>
        <w:pStyle w:val="ConsPlusNormal"/>
        <w:widowControl/>
        <w:ind w:firstLine="709"/>
        <w:jc w:val="both"/>
        <w:rPr>
          <w:rFonts w:ascii="Times New Roman" w:hAnsi="Times New Roman" w:cs="Times New Roman"/>
          <w:sz w:val="28"/>
          <w:szCs w:val="28"/>
        </w:rPr>
      </w:pPr>
    </w:p>
    <w:p w:rsidR="000F1085" w:rsidRPr="00464EBD" w:rsidRDefault="000F1085" w:rsidP="000F1085">
      <w:pPr>
        <w:pStyle w:val="ConsPlusNormal"/>
        <w:widowControl/>
        <w:ind w:firstLine="709"/>
        <w:jc w:val="both"/>
        <w:rPr>
          <w:rFonts w:ascii="Times New Roman" w:hAnsi="Times New Roman" w:cs="Times New Roman"/>
          <w:sz w:val="28"/>
          <w:szCs w:val="28"/>
        </w:rPr>
      </w:pPr>
      <w:r w:rsidRPr="00464EBD">
        <w:rPr>
          <w:rFonts w:ascii="Times New Roman" w:hAnsi="Times New Roman" w:cs="Times New Roman"/>
          <w:sz w:val="28"/>
          <w:szCs w:val="28"/>
        </w:rPr>
        <w:t>2. Комитету экономики администрации района (</w:t>
      </w:r>
      <w:r>
        <w:rPr>
          <w:rFonts w:ascii="Times New Roman" w:hAnsi="Times New Roman" w:cs="Times New Roman"/>
          <w:sz w:val="28"/>
          <w:szCs w:val="28"/>
        </w:rPr>
        <w:t>Е.И. Шатских</w:t>
      </w:r>
      <w:r w:rsidRPr="00464EBD">
        <w:rPr>
          <w:rFonts w:ascii="Times New Roman" w:hAnsi="Times New Roman" w:cs="Times New Roman"/>
          <w:sz w:val="28"/>
          <w:szCs w:val="28"/>
        </w:rPr>
        <w:t xml:space="preserve">) внести изменения в </w:t>
      </w:r>
      <w:r w:rsidR="002C5B4E">
        <w:rPr>
          <w:rFonts w:ascii="Times New Roman" w:hAnsi="Times New Roman" w:cs="Times New Roman"/>
          <w:sz w:val="28"/>
          <w:szCs w:val="28"/>
        </w:rPr>
        <w:t>Р</w:t>
      </w:r>
      <w:r w:rsidRPr="00E51254">
        <w:rPr>
          <w:rFonts w:ascii="Times New Roman" w:hAnsi="Times New Roman" w:cs="Times New Roman"/>
          <w:sz w:val="28"/>
          <w:szCs w:val="28"/>
        </w:rPr>
        <w:t xml:space="preserve">еестр </w:t>
      </w:r>
      <w:r w:rsidRPr="00E51254">
        <w:rPr>
          <w:rFonts w:ascii="Times New Roman" w:hAnsi="Times New Roman" w:cs="Times New Roman"/>
          <w:color w:val="000000"/>
          <w:sz w:val="28"/>
          <w:szCs w:val="28"/>
        </w:rPr>
        <w:t>муниципальных</w:t>
      </w:r>
      <w:r w:rsidRPr="00464EBD">
        <w:rPr>
          <w:rFonts w:ascii="Times New Roman" w:hAnsi="Times New Roman" w:cs="Times New Roman"/>
          <w:sz w:val="28"/>
          <w:szCs w:val="28"/>
        </w:rPr>
        <w:t xml:space="preserve"> программ </w:t>
      </w:r>
      <w:r>
        <w:rPr>
          <w:rFonts w:ascii="Times New Roman" w:hAnsi="Times New Roman" w:cs="Times New Roman"/>
          <w:sz w:val="28"/>
          <w:szCs w:val="28"/>
        </w:rPr>
        <w:t xml:space="preserve">Нижневартовского </w:t>
      </w:r>
      <w:r w:rsidRPr="00464EBD">
        <w:rPr>
          <w:rFonts w:ascii="Times New Roman" w:hAnsi="Times New Roman" w:cs="Times New Roman"/>
          <w:sz w:val="28"/>
          <w:szCs w:val="28"/>
        </w:rPr>
        <w:t>района.</w:t>
      </w:r>
    </w:p>
    <w:p w:rsidR="000F1085" w:rsidRPr="00464EBD" w:rsidRDefault="000F1085" w:rsidP="000F1085">
      <w:pPr>
        <w:pStyle w:val="ConsPlusNormal"/>
        <w:widowControl/>
        <w:ind w:firstLine="709"/>
        <w:jc w:val="both"/>
        <w:rPr>
          <w:rFonts w:ascii="Times New Roman" w:hAnsi="Times New Roman" w:cs="Times New Roman"/>
          <w:sz w:val="28"/>
          <w:szCs w:val="28"/>
        </w:rPr>
      </w:pPr>
    </w:p>
    <w:p w:rsidR="000F1085" w:rsidRPr="00464EBD" w:rsidRDefault="000F1085" w:rsidP="000F1085">
      <w:pPr>
        <w:pStyle w:val="ConsPlusNormal"/>
        <w:widowControl/>
        <w:ind w:firstLine="709"/>
        <w:jc w:val="both"/>
        <w:rPr>
          <w:rFonts w:ascii="Times New Roman" w:hAnsi="Times New Roman" w:cs="Times New Roman"/>
          <w:sz w:val="28"/>
          <w:szCs w:val="28"/>
        </w:rPr>
      </w:pPr>
      <w:r w:rsidRPr="00464EBD">
        <w:rPr>
          <w:rFonts w:ascii="Times New Roman" w:hAnsi="Times New Roman" w:cs="Times New Roman"/>
          <w:sz w:val="28"/>
          <w:szCs w:val="28"/>
        </w:rPr>
        <w:t>3. Пресс-службе администрации района (А.Н. Королёва) опубликовать постановление в районной газете «Новости Приобья».</w:t>
      </w:r>
    </w:p>
    <w:p w:rsidR="000F1085" w:rsidRPr="00464EBD" w:rsidRDefault="000F1085" w:rsidP="000F1085">
      <w:pPr>
        <w:pStyle w:val="ConsPlusNormal"/>
        <w:widowControl/>
        <w:ind w:firstLine="709"/>
        <w:jc w:val="both"/>
        <w:rPr>
          <w:rFonts w:ascii="Times New Roman" w:hAnsi="Times New Roman" w:cs="Times New Roman"/>
          <w:sz w:val="28"/>
          <w:szCs w:val="28"/>
        </w:rPr>
      </w:pPr>
    </w:p>
    <w:p w:rsidR="000F1085" w:rsidRPr="00464EBD" w:rsidRDefault="000F1085" w:rsidP="000F1085">
      <w:pPr>
        <w:pStyle w:val="ConsPlusNormal"/>
        <w:widowControl/>
        <w:ind w:firstLine="709"/>
        <w:jc w:val="both"/>
        <w:rPr>
          <w:rFonts w:ascii="Times New Roman" w:hAnsi="Times New Roman" w:cs="Times New Roman"/>
          <w:sz w:val="28"/>
          <w:szCs w:val="28"/>
        </w:rPr>
      </w:pPr>
      <w:r w:rsidRPr="00464EBD">
        <w:rPr>
          <w:rFonts w:ascii="Times New Roman" w:hAnsi="Times New Roman" w:cs="Times New Roman"/>
          <w:sz w:val="28"/>
          <w:szCs w:val="28"/>
        </w:rPr>
        <w:lastRenderedPageBreak/>
        <w:t>4. Постановление вступает в силу после его официального опубликов</w:t>
      </w:r>
      <w:r w:rsidRPr="00464EBD">
        <w:rPr>
          <w:rFonts w:ascii="Times New Roman" w:hAnsi="Times New Roman" w:cs="Times New Roman"/>
          <w:sz w:val="28"/>
          <w:szCs w:val="28"/>
        </w:rPr>
        <w:t>а</w:t>
      </w:r>
      <w:r w:rsidRPr="00464EBD">
        <w:rPr>
          <w:rFonts w:ascii="Times New Roman" w:hAnsi="Times New Roman" w:cs="Times New Roman"/>
          <w:sz w:val="28"/>
          <w:szCs w:val="28"/>
        </w:rPr>
        <w:t>ния.</w:t>
      </w:r>
    </w:p>
    <w:p w:rsidR="000F1085" w:rsidRDefault="00845F7E" w:rsidP="00845F7E">
      <w:pPr>
        <w:pStyle w:val="ConsPlusNormal"/>
        <w:widowControl/>
        <w:tabs>
          <w:tab w:val="left" w:pos="3057"/>
        </w:tabs>
        <w:ind w:firstLine="709"/>
        <w:jc w:val="both"/>
        <w:rPr>
          <w:rFonts w:ascii="Times New Roman" w:hAnsi="Times New Roman" w:cs="Times New Roman"/>
          <w:sz w:val="28"/>
          <w:szCs w:val="28"/>
        </w:rPr>
      </w:pPr>
      <w:r>
        <w:rPr>
          <w:rFonts w:ascii="Times New Roman" w:hAnsi="Times New Roman" w:cs="Times New Roman"/>
          <w:sz w:val="28"/>
          <w:szCs w:val="28"/>
        </w:rPr>
        <w:tab/>
      </w:r>
    </w:p>
    <w:p w:rsidR="000F1085" w:rsidRPr="00464EBD" w:rsidRDefault="000F1085" w:rsidP="000F1085">
      <w:pPr>
        <w:pStyle w:val="ConsPlusNormal"/>
        <w:widowControl/>
        <w:ind w:firstLine="709"/>
        <w:jc w:val="both"/>
        <w:rPr>
          <w:rFonts w:ascii="Times New Roman" w:hAnsi="Times New Roman" w:cs="Times New Roman"/>
          <w:sz w:val="28"/>
          <w:szCs w:val="28"/>
        </w:rPr>
      </w:pPr>
      <w:r w:rsidRPr="00464EBD">
        <w:rPr>
          <w:rFonts w:ascii="Times New Roman" w:hAnsi="Times New Roman" w:cs="Times New Roman"/>
          <w:sz w:val="28"/>
          <w:szCs w:val="28"/>
        </w:rPr>
        <w:t>5. Контроль за выполнением постановления возложить на заместителя главы администрации района по управлению делами У.П. Иванову.</w:t>
      </w:r>
    </w:p>
    <w:p w:rsidR="000F1085" w:rsidRDefault="000F1085" w:rsidP="000F1085">
      <w:pPr>
        <w:tabs>
          <w:tab w:val="left" w:pos="4860"/>
        </w:tabs>
        <w:ind w:firstLine="709"/>
        <w:jc w:val="both"/>
      </w:pPr>
    </w:p>
    <w:p w:rsidR="000F1085" w:rsidRDefault="000F1085" w:rsidP="000F1085">
      <w:pPr>
        <w:tabs>
          <w:tab w:val="left" w:pos="4860"/>
        </w:tabs>
        <w:ind w:firstLine="709"/>
        <w:jc w:val="both"/>
      </w:pPr>
    </w:p>
    <w:p w:rsidR="000F1085" w:rsidRDefault="000F1085" w:rsidP="000F1085">
      <w:pPr>
        <w:tabs>
          <w:tab w:val="left" w:pos="4860"/>
        </w:tabs>
        <w:ind w:firstLine="709"/>
        <w:jc w:val="both"/>
      </w:pPr>
    </w:p>
    <w:p w:rsidR="000F1085" w:rsidRDefault="000F1085" w:rsidP="000F1085">
      <w:pPr>
        <w:tabs>
          <w:tab w:val="left" w:pos="4860"/>
        </w:tabs>
        <w:jc w:val="both"/>
      </w:pPr>
      <w:r>
        <w:t>Глава администрации района</w:t>
      </w:r>
      <w:r w:rsidR="0008262B">
        <w:t xml:space="preserve">                                                </w:t>
      </w:r>
      <w:r>
        <w:t xml:space="preserve">            Б.А. Саломатин</w:t>
      </w:r>
    </w:p>
    <w:p w:rsidR="000F1085" w:rsidRDefault="000F1085" w:rsidP="000F1085">
      <w:pPr>
        <w:rPr>
          <w:highlight w:val="green"/>
        </w:rPr>
        <w:sectPr w:rsidR="000F1085" w:rsidSect="000F1085">
          <w:headerReference w:type="default" r:id="rId9"/>
          <w:headerReference w:type="first" r:id="rId10"/>
          <w:pgSz w:w="11906" w:h="16838"/>
          <w:pgMar w:top="1134" w:right="567" w:bottom="1134" w:left="1701" w:header="709" w:footer="709" w:gutter="0"/>
          <w:cols w:space="708"/>
          <w:titlePg/>
          <w:docGrid w:linePitch="381"/>
        </w:sectPr>
      </w:pPr>
    </w:p>
    <w:p w:rsidR="002C5B4E" w:rsidRDefault="002C5B4E" w:rsidP="002C5B4E">
      <w:pPr>
        <w:ind w:left="9923"/>
        <w:jc w:val="both"/>
      </w:pPr>
      <w:r>
        <w:lastRenderedPageBreak/>
        <w:t>Приложение к постановлению</w:t>
      </w:r>
    </w:p>
    <w:p w:rsidR="002C5B4E" w:rsidRDefault="002C5B4E" w:rsidP="002C5B4E">
      <w:pPr>
        <w:ind w:left="9923"/>
        <w:jc w:val="both"/>
      </w:pPr>
      <w:r>
        <w:t>администрации района</w:t>
      </w:r>
    </w:p>
    <w:p w:rsidR="002C5B4E" w:rsidRDefault="002C5B4E" w:rsidP="002C5B4E">
      <w:pPr>
        <w:ind w:left="9923"/>
        <w:jc w:val="both"/>
      </w:pPr>
      <w:r>
        <w:t xml:space="preserve">от </w:t>
      </w:r>
      <w:r w:rsidR="00B45E74">
        <w:t>08.04.2014</w:t>
      </w:r>
      <w:r>
        <w:t xml:space="preserve"> № </w:t>
      </w:r>
      <w:r w:rsidR="00B45E74">
        <w:t>664</w:t>
      </w:r>
    </w:p>
    <w:p w:rsidR="002C5B4E" w:rsidRDefault="002C5B4E" w:rsidP="002C5B4E">
      <w:pPr>
        <w:ind w:left="9923"/>
        <w:jc w:val="both"/>
      </w:pPr>
    </w:p>
    <w:p w:rsidR="000F1085" w:rsidRPr="00E51254" w:rsidRDefault="002C5B4E" w:rsidP="002C5B4E">
      <w:pPr>
        <w:ind w:left="9923"/>
        <w:jc w:val="both"/>
      </w:pPr>
      <w:r>
        <w:t>«</w:t>
      </w:r>
      <w:r w:rsidR="000F1085" w:rsidRPr="002001E1">
        <w:t xml:space="preserve">Приложение </w:t>
      </w:r>
      <w:r>
        <w:t>2</w:t>
      </w:r>
      <w:r w:rsidR="000F1085" w:rsidRPr="002001E1">
        <w:t xml:space="preserve"> к муниципальной программе «Развитие муниципальной службы и резерва управленческих кадров в Нижневартовском районе </w:t>
      </w:r>
      <w:r>
        <w:t xml:space="preserve">        </w:t>
      </w:r>
      <w:r w:rsidR="000F1085" w:rsidRPr="002001E1">
        <w:t>на 2014–2016 годы»</w:t>
      </w:r>
    </w:p>
    <w:p w:rsidR="000708E9" w:rsidRDefault="000708E9" w:rsidP="000F1085">
      <w:pPr>
        <w:jc w:val="center"/>
        <w:rPr>
          <w:b/>
        </w:rPr>
      </w:pPr>
    </w:p>
    <w:p w:rsidR="000F1085" w:rsidRPr="002C5B4E" w:rsidRDefault="000F1085" w:rsidP="000F1085">
      <w:pPr>
        <w:jc w:val="center"/>
        <w:rPr>
          <w:b/>
        </w:rPr>
      </w:pPr>
      <w:r w:rsidRPr="002C5B4E">
        <w:rPr>
          <w:b/>
        </w:rPr>
        <w:t>Объемы финансирования на реализацию</w:t>
      </w:r>
    </w:p>
    <w:p w:rsidR="000F1085" w:rsidRPr="002C5B4E" w:rsidRDefault="000F1085" w:rsidP="000F1085">
      <w:pPr>
        <w:jc w:val="center"/>
        <w:rPr>
          <w:b/>
        </w:rPr>
      </w:pPr>
      <w:r w:rsidRPr="002C5B4E">
        <w:rPr>
          <w:b/>
        </w:rPr>
        <w:t>муниципальной программы «Развитие муниципальной службы и резерва управленческих кадров</w:t>
      </w:r>
    </w:p>
    <w:p w:rsidR="000F1085" w:rsidRPr="002C5B4E" w:rsidRDefault="000F1085" w:rsidP="000F1085">
      <w:pPr>
        <w:jc w:val="center"/>
        <w:rPr>
          <w:b/>
        </w:rPr>
      </w:pPr>
      <w:r w:rsidRPr="002C5B4E">
        <w:rPr>
          <w:b/>
        </w:rPr>
        <w:t>в Нижневартовском районе на 2014–2016 годы»</w:t>
      </w:r>
    </w:p>
    <w:p w:rsidR="000F1085" w:rsidRPr="002C5B4E" w:rsidRDefault="000F1085" w:rsidP="000F1085"/>
    <w:tbl>
      <w:tblPr>
        <w:tblStyle w:val="ab"/>
        <w:tblpPr w:leftFromText="180" w:rightFromText="180" w:vertAnchor="text" w:tblpXSpec="center" w:tblpY="1"/>
        <w:tblW w:w="15873" w:type="dxa"/>
        <w:tblLook w:val="04A0"/>
      </w:tblPr>
      <w:tblGrid>
        <w:gridCol w:w="655"/>
        <w:gridCol w:w="3032"/>
        <w:gridCol w:w="2709"/>
        <w:gridCol w:w="3068"/>
        <w:gridCol w:w="1470"/>
        <w:gridCol w:w="1836"/>
        <w:gridCol w:w="1458"/>
        <w:gridCol w:w="1645"/>
      </w:tblGrid>
      <w:tr w:rsidR="000F1085" w:rsidRPr="000708E9" w:rsidTr="00B22093">
        <w:tc>
          <w:tcPr>
            <w:tcW w:w="655" w:type="dxa"/>
            <w:vMerge w:val="restart"/>
            <w:hideMark/>
          </w:tcPr>
          <w:p w:rsidR="000F1085" w:rsidRPr="000708E9" w:rsidRDefault="000F1085" w:rsidP="002C5B4E">
            <w:pPr>
              <w:jc w:val="center"/>
              <w:rPr>
                <w:b/>
                <w:sz w:val="24"/>
                <w:szCs w:val="24"/>
              </w:rPr>
            </w:pPr>
            <w:r w:rsidRPr="000708E9">
              <w:rPr>
                <w:b/>
                <w:sz w:val="24"/>
                <w:szCs w:val="24"/>
              </w:rPr>
              <w:t>№ п/п</w:t>
            </w:r>
          </w:p>
        </w:tc>
        <w:tc>
          <w:tcPr>
            <w:tcW w:w="3032" w:type="dxa"/>
            <w:vMerge w:val="restart"/>
            <w:hideMark/>
          </w:tcPr>
          <w:p w:rsidR="000F1085" w:rsidRPr="000708E9" w:rsidRDefault="000F1085" w:rsidP="002C5B4E">
            <w:pPr>
              <w:jc w:val="center"/>
              <w:rPr>
                <w:b/>
                <w:sz w:val="24"/>
                <w:szCs w:val="24"/>
              </w:rPr>
            </w:pPr>
            <w:r w:rsidRPr="000708E9">
              <w:rPr>
                <w:b/>
                <w:sz w:val="24"/>
                <w:szCs w:val="24"/>
              </w:rPr>
              <w:t>Мероприятия</w:t>
            </w:r>
          </w:p>
          <w:p w:rsidR="000F1085" w:rsidRPr="000708E9" w:rsidRDefault="000F1085" w:rsidP="002C5B4E">
            <w:pPr>
              <w:jc w:val="center"/>
              <w:rPr>
                <w:b/>
                <w:sz w:val="24"/>
                <w:szCs w:val="24"/>
              </w:rPr>
            </w:pPr>
            <w:r w:rsidRPr="000708E9">
              <w:rPr>
                <w:b/>
                <w:sz w:val="24"/>
                <w:szCs w:val="24"/>
              </w:rPr>
              <w:t>муниципальной</w:t>
            </w:r>
          </w:p>
          <w:p w:rsidR="000F1085" w:rsidRPr="000708E9" w:rsidRDefault="000F1085" w:rsidP="002C5B4E">
            <w:pPr>
              <w:jc w:val="center"/>
              <w:rPr>
                <w:b/>
                <w:sz w:val="24"/>
                <w:szCs w:val="24"/>
              </w:rPr>
            </w:pPr>
            <w:r w:rsidRPr="000708E9">
              <w:rPr>
                <w:b/>
                <w:sz w:val="24"/>
                <w:szCs w:val="24"/>
              </w:rPr>
              <w:t>программы</w:t>
            </w:r>
          </w:p>
        </w:tc>
        <w:tc>
          <w:tcPr>
            <w:tcW w:w="2709" w:type="dxa"/>
            <w:vMerge w:val="restart"/>
            <w:hideMark/>
          </w:tcPr>
          <w:p w:rsidR="000F1085" w:rsidRPr="000708E9" w:rsidRDefault="000F1085" w:rsidP="002C5B4E">
            <w:pPr>
              <w:jc w:val="center"/>
              <w:rPr>
                <w:b/>
                <w:sz w:val="24"/>
                <w:szCs w:val="24"/>
              </w:rPr>
            </w:pPr>
            <w:r w:rsidRPr="000708E9">
              <w:rPr>
                <w:b/>
                <w:sz w:val="24"/>
                <w:szCs w:val="24"/>
              </w:rPr>
              <w:t>Ответственный</w:t>
            </w:r>
          </w:p>
          <w:p w:rsidR="000F1085" w:rsidRPr="000708E9" w:rsidRDefault="000F1085" w:rsidP="002C5B4E">
            <w:pPr>
              <w:jc w:val="center"/>
              <w:rPr>
                <w:b/>
                <w:sz w:val="24"/>
                <w:szCs w:val="24"/>
              </w:rPr>
            </w:pPr>
            <w:r w:rsidRPr="000708E9">
              <w:rPr>
                <w:b/>
                <w:sz w:val="24"/>
                <w:szCs w:val="24"/>
              </w:rPr>
              <w:t>исполнитель/</w:t>
            </w:r>
          </w:p>
          <w:p w:rsidR="000F1085" w:rsidRPr="000708E9" w:rsidRDefault="000F1085" w:rsidP="002C5B4E">
            <w:pPr>
              <w:jc w:val="center"/>
              <w:rPr>
                <w:b/>
                <w:sz w:val="24"/>
                <w:szCs w:val="24"/>
              </w:rPr>
            </w:pPr>
            <w:r w:rsidRPr="000708E9">
              <w:rPr>
                <w:b/>
                <w:sz w:val="24"/>
                <w:szCs w:val="24"/>
              </w:rPr>
              <w:t>соисполнитель</w:t>
            </w:r>
          </w:p>
        </w:tc>
        <w:tc>
          <w:tcPr>
            <w:tcW w:w="3068" w:type="dxa"/>
            <w:vMerge w:val="restart"/>
            <w:hideMark/>
          </w:tcPr>
          <w:p w:rsidR="000F1085" w:rsidRPr="000708E9" w:rsidRDefault="000F1085" w:rsidP="002C5B4E">
            <w:pPr>
              <w:jc w:val="center"/>
              <w:rPr>
                <w:b/>
                <w:sz w:val="24"/>
                <w:szCs w:val="24"/>
              </w:rPr>
            </w:pPr>
            <w:r w:rsidRPr="000708E9">
              <w:rPr>
                <w:b/>
                <w:sz w:val="24"/>
                <w:szCs w:val="24"/>
              </w:rPr>
              <w:t>Источники</w:t>
            </w:r>
          </w:p>
          <w:p w:rsidR="000F1085" w:rsidRPr="000708E9" w:rsidRDefault="000F1085" w:rsidP="002C5B4E">
            <w:pPr>
              <w:jc w:val="center"/>
              <w:rPr>
                <w:b/>
                <w:sz w:val="24"/>
                <w:szCs w:val="24"/>
              </w:rPr>
            </w:pPr>
            <w:r w:rsidRPr="000708E9">
              <w:rPr>
                <w:b/>
                <w:sz w:val="24"/>
                <w:szCs w:val="24"/>
              </w:rPr>
              <w:t>финансирования</w:t>
            </w:r>
          </w:p>
        </w:tc>
        <w:tc>
          <w:tcPr>
            <w:tcW w:w="6409" w:type="dxa"/>
            <w:gridSpan w:val="4"/>
            <w:hideMark/>
          </w:tcPr>
          <w:p w:rsidR="000F1085" w:rsidRPr="000708E9" w:rsidRDefault="000F1085" w:rsidP="002C5B4E">
            <w:pPr>
              <w:jc w:val="center"/>
              <w:rPr>
                <w:b/>
                <w:sz w:val="24"/>
                <w:szCs w:val="24"/>
              </w:rPr>
            </w:pPr>
            <w:r w:rsidRPr="000708E9">
              <w:rPr>
                <w:b/>
                <w:sz w:val="24"/>
                <w:szCs w:val="24"/>
              </w:rPr>
              <w:t>Финансовые затраты на реализацию (тыс. рублей)</w:t>
            </w:r>
          </w:p>
        </w:tc>
      </w:tr>
      <w:tr w:rsidR="000F1085" w:rsidRPr="000708E9" w:rsidTr="00B22093">
        <w:tc>
          <w:tcPr>
            <w:tcW w:w="0" w:type="auto"/>
            <w:vMerge/>
            <w:hideMark/>
          </w:tcPr>
          <w:p w:rsidR="000F1085" w:rsidRPr="000708E9" w:rsidRDefault="000F1085" w:rsidP="002C5B4E">
            <w:pPr>
              <w:jc w:val="center"/>
              <w:rPr>
                <w:b/>
                <w:sz w:val="24"/>
                <w:szCs w:val="24"/>
              </w:rPr>
            </w:pPr>
          </w:p>
        </w:tc>
        <w:tc>
          <w:tcPr>
            <w:tcW w:w="0" w:type="auto"/>
            <w:vMerge/>
            <w:hideMark/>
          </w:tcPr>
          <w:p w:rsidR="000F1085" w:rsidRPr="000708E9" w:rsidRDefault="000F1085" w:rsidP="002C5B4E">
            <w:pPr>
              <w:jc w:val="center"/>
              <w:rPr>
                <w:b/>
                <w:sz w:val="24"/>
                <w:szCs w:val="24"/>
              </w:rPr>
            </w:pPr>
          </w:p>
        </w:tc>
        <w:tc>
          <w:tcPr>
            <w:tcW w:w="0" w:type="auto"/>
            <w:vMerge/>
            <w:hideMark/>
          </w:tcPr>
          <w:p w:rsidR="000F1085" w:rsidRPr="000708E9" w:rsidRDefault="000F1085" w:rsidP="002C5B4E">
            <w:pPr>
              <w:jc w:val="center"/>
              <w:rPr>
                <w:b/>
                <w:sz w:val="24"/>
                <w:szCs w:val="24"/>
              </w:rPr>
            </w:pPr>
          </w:p>
        </w:tc>
        <w:tc>
          <w:tcPr>
            <w:tcW w:w="3068" w:type="dxa"/>
            <w:vMerge/>
            <w:hideMark/>
          </w:tcPr>
          <w:p w:rsidR="000F1085" w:rsidRPr="000708E9" w:rsidRDefault="000F1085" w:rsidP="002C5B4E">
            <w:pPr>
              <w:jc w:val="center"/>
              <w:rPr>
                <w:b/>
                <w:sz w:val="24"/>
                <w:szCs w:val="24"/>
              </w:rPr>
            </w:pPr>
          </w:p>
        </w:tc>
        <w:tc>
          <w:tcPr>
            <w:tcW w:w="1470" w:type="dxa"/>
            <w:vMerge w:val="restart"/>
            <w:hideMark/>
          </w:tcPr>
          <w:p w:rsidR="000F1085" w:rsidRPr="000708E9" w:rsidRDefault="000F1085" w:rsidP="002C5B4E">
            <w:pPr>
              <w:jc w:val="center"/>
              <w:rPr>
                <w:b/>
                <w:sz w:val="24"/>
                <w:szCs w:val="24"/>
              </w:rPr>
            </w:pPr>
            <w:r w:rsidRPr="000708E9">
              <w:rPr>
                <w:b/>
                <w:sz w:val="24"/>
                <w:szCs w:val="24"/>
              </w:rPr>
              <w:t>всего</w:t>
            </w:r>
          </w:p>
        </w:tc>
        <w:tc>
          <w:tcPr>
            <w:tcW w:w="4939" w:type="dxa"/>
            <w:gridSpan w:val="3"/>
            <w:hideMark/>
          </w:tcPr>
          <w:p w:rsidR="000F1085" w:rsidRPr="000708E9" w:rsidRDefault="000F1085" w:rsidP="002C5B4E">
            <w:pPr>
              <w:jc w:val="center"/>
              <w:rPr>
                <w:b/>
                <w:sz w:val="24"/>
                <w:szCs w:val="24"/>
              </w:rPr>
            </w:pPr>
            <w:r w:rsidRPr="000708E9">
              <w:rPr>
                <w:b/>
                <w:sz w:val="24"/>
                <w:szCs w:val="24"/>
              </w:rPr>
              <w:t>в том числе</w:t>
            </w:r>
          </w:p>
        </w:tc>
      </w:tr>
      <w:tr w:rsidR="000F1085" w:rsidRPr="000708E9" w:rsidTr="00B22093">
        <w:tc>
          <w:tcPr>
            <w:tcW w:w="0" w:type="auto"/>
            <w:vMerge/>
            <w:hideMark/>
          </w:tcPr>
          <w:p w:rsidR="000F1085" w:rsidRPr="000708E9" w:rsidRDefault="000F1085" w:rsidP="002C5B4E">
            <w:pPr>
              <w:jc w:val="center"/>
              <w:rPr>
                <w:b/>
                <w:sz w:val="24"/>
                <w:szCs w:val="24"/>
              </w:rPr>
            </w:pPr>
          </w:p>
        </w:tc>
        <w:tc>
          <w:tcPr>
            <w:tcW w:w="0" w:type="auto"/>
            <w:vMerge/>
            <w:hideMark/>
          </w:tcPr>
          <w:p w:rsidR="000F1085" w:rsidRPr="000708E9" w:rsidRDefault="000F1085" w:rsidP="002C5B4E">
            <w:pPr>
              <w:jc w:val="center"/>
              <w:rPr>
                <w:b/>
                <w:sz w:val="24"/>
                <w:szCs w:val="24"/>
              </w:rPr>
            </w:pPr>
          </w:p>
        </w:tc>
        <w:tc>
          <w:tcPr>
            <w:tcW w:w="0" w:type="auto"/>
            <w:vMerge/>
            <w:hideMark/>
          </w:tcPr>
          <w:p w:rsidR="000F1085" w:rsidRPr="000708E9" w:rsidRDefault="000F1085" w:rsidP="002C5B4E">
            <w:pPr>
              <w:jc w:val="center"/>
              <w:rPr>
                <w:b/>
                <w:sz w:val="24"/>
                <w:szCs w:val="24"/>
              </w:rPr>
            </w:pPr>
          </w:p>
        </w:tc>
        <w:tc>
          <w:tcPr>
            <w:tcW w:w="3068" w:type="dxa"/>
            <w:vMerge/>
            <w:hideMark/>
          </w:tcPr>
          <w:p w:rsidR="000F1085" w:rsidRPr="000708E9" w:rsidRDefault="000F1085" w:rsidP="002C5B4E">
            <w:pPr>
              <w:jc w:val="center"/>
              <w:rPr>
                <w:b/>
                <w:sz w:val="24"/>
                <w:szCs w:val="24"/>
              </w:rPr>
            </w:pPr>
          </w:p>
        </w:tc>
        <w:tc>
          <w:tcPr>
            <w:tcW w:w="0" w:type="auto"/>
            <w:vMerge/>
            <w:hideMark/>
          </w:tcPr>
          <w:p w:rsidR="000F1085" w:rsidRPr="000708E9" w:rsidRDefault="000F1085" w:rsidP="002C5B4E">
            <w:pPr>
              <w:jc w:val="center"/>
              <w:rPr>
                <w:b/>
                <w:sz w:val="24"/>
                <w:szCs w:val="24"/>
              </w:rPr>
            </w:pPr>
          </w:p>
        </w:tc>
        <w:tc>
          <w:tcPr>
            <w:tcW w:w="1836" w:type="dxa"/>
            <w:hideMark/>
          </w:tcPr>
          <w:p w:rsidR="000F1085" w:rsidRPr="000708E9" w:rsidRDefault="000F1085" w:rsidP="002C5B4E">
            <w:pPr>
              <w:jc w:val="center"/>
              <w:rPr>
                <w:b/>
                <w:sz w:val="24"/>
                <w:szCs w:val="24"/>
              </w:rPr>
            </w:pPr>
            <w:r w:rsidRPr="000708E9">
              <w:rPr>
                <w:b/>
                <w:sz w:val="24"/>
                <w:szCs w:val="24"/>
              </w:rPr>
              <w:t>2014</w:t>
            </w:r>
          </w:p>
          <w:p w:rsidR="000F1085" w:rsidRPr="000708E9" w:rsidRDefault="000F1085" w:rsidP="002C5B4E">
            <w:pPr>
              <w:jc w:val="center"/>
              <w:rPr>
                <w:b/>
                <w:sz w:val="24"/>
                <w:szCs w:val="24"/>
              </w:rPr>
            </w:pPr>
            <w:r w:rsidRPr="000708E9">
              <w:rPr>
                <w:b/>
                <w:sz w:val="24"/>
                <w:szCs w:val="24"/>
              </w:rPr>
              <w:t>год</w:t>
            </w:r>
          </w:p>
        </w:tc>
        <w:tc>
          <w:tcPr>
            <w:tcW w:w="1458" w:type="dxa"/>
            <w:hideMark/>
          </w:tcPr>
          <w:p w:rsidR="000F1085" w:rsidRPr="000708E9" w:rsidRDefault="000F1085" w:rsidP="002C5B4E">
            <w:pPr>
              <w:jc w:val="center"/>
              <w:rPr>
                <w:b/>
                <w:sz w:val="24"/>
                <w:szCs w:val="24"/>
              </w:rPr>
            </w:pPr>
            <w:r w:rsidRPr="000708E9">
              <w:rPr>
                <w:b/>
                <w:sz w:val="24"/>
                <w:szCs w:val="24"/>
              </w:rPr>
              <w:t>2015</w:t>
            </w:r>
          </w:p>
          <w:p w:rsidR="000F1085" w:rsidRPr="000708E9" w:rsidRDefault="000F1085" w:rsidP="002C5B4E">
            <w:pPr>
              <w:jc w:val="center"/>
              <w:rPr>
                <w:b/>
                <w:sz w:val="24"/>
                <w:szCs w:val="24"/>
              </w:rPr>
            </w:pPr>
            <w:r w:rsidRPr="000708E9">
              <w:rPr>
                <w:b/>
                <w:sz w:val="24"/>
                <w:szCs w:val="24"/>
              </w:rPr>
              <w:t>год</w:t>
            </w:r>
          </w:p>
        </w:tc>
        <w:tc>
          <w:tcPr>
            <w:tcW w:w="1645" w:type="dxa"/>
            <w:hideMark/>
          </w:tcPr>
          <w:p w:rsidR="000F1085" w:rsidRPr="000708E9" w:rsidRDefault="000F1085" w:rsidP="002C5B4E">
            <w:pPr>
              <w:jc w:val="center"/>
              <w:rPr>
                <w:b/>
                <w:sz w:val="24"/>
                <w:szCs w:val="24"/>
              </w:rPr>
            </w:pPr>
            <w:r w:rsidRPr="000708E9">
              <w:rPr>
                <w:b/>
                <w:sz w:val="24"/>
                <w:szCs w:val="24"/>
              </w:rPr>
              <w:t>2016</w:t>
            </w:r>
          </w:p>
          <w:p w:rsidR="000F1085" w:rsidRPr="000708E9" w:rsidRDefault="000F1085" w:rsidP="002C5B4E">
            <w:pPr>
              <w:jc w:val="center"/>
              <w:rPr>
                <w:b/>
                <w:sz w:val="24"/>
                <w:szCs w:val="24"/>
              </w:rPr>
            </w:pPr>
            <w:r w:rsidRPr="000708E9">
              <w:rPr>
                <w:b/>
                <w:sz w:val="24"/>
                <w:szCs w:val="24"/>
              </w:rPr>
              <w:t>год</w:t>
            </w:r>
          </w:p>
        </w:tc>
      </w:tr>
      <w:tr w:rsidR="000F1085" w:rsidRPr="000708E9" w:rsidTr="00B22093">
        <w:tc>
          <w:tcPr>
            <w:tcW w:w="655" w:type="dxa"/>
            <w:hideMark/>
          </w:tcPr>
          <w:p w:rsidR="000F1085" w:rsidRPr="000708E9" w:rsidRDefault="000F1085" w:rsidP="002C5B4E">
            <w:pPr>
              <w:jc w:val="center"/>
              <w:rPr>
                <w:b/>
                <w:sz w:val="24"/>
                <w:szCs w:val="24"/>
              </w:rPr>
            </w:pPr>
            <w:r w:rsidRPr="000708E9">
              <w:rPr>
                <w:b/>
                <w:sz w:val="24"/>
                <w:szCs w:val="24"/>
              </w:rPr>
              <w:t>1</w:t>
            </w:r>
          </w:p>
        </w:tc>
        <w:tc>
          <w:tcPr>
            <w:tcW w:w="3032" w:type="dxa"/>
            <w:hideMark/>
          </w:tcPr>
          <w:p w:rsidR="000F1085" w:rsidRPr="000708E9" w:rsidRDefault="000F1085" w:rsidP="002C5B4E">
            <w:pPr>
              <w:jc w:val="center"/>
              <w:rPr>
                <w:b/>
                <w:sz w:val="24"/>
                <w:szCs w:val="24"/>
              </w:rPr>
            </w:pPr>
            <w:r w:rsidRPr="000708E9">
              <w:rPr>
                <w:b/>
                <w:sz w:val="24"/>
                <w:szCs w:val="24"/>
              </w:rPr>
              <w:t>2</w:t>
            </w:r>
          </w:p>
        </w:tc>
        <w:tc>
          <w:tcPr>
            <w:tcW w:w="2709" w:type="dxa"/>
            <w:hideMark/>
          </w:tcPr>
          <w:p w:rsidR="000F1085" w:rsidRPr="000708E9" w:rsidRDefault="000F1085" w:rsidP="002C5B4E">
            <w:pPr>
              <w:jc w:val="center"/>
              <w:rPr>
                <w:b/>
                <w:sz w:val="24"/>
                <w:szCs w:val="24"/>
              </w:rPr>
            </w:pPr>
            <w:r w:rsidRPr="000708E9">
              <w:rPr>
                <w:b/>
                <w:sz w:val="24"/>
                <w:szCs w:val="24"/>
              </w:rPr>
              <w:t>3</w:t>
            </w:r>
          </w:p>
        </w:tc>
        <w:tc>
          <w:tcPr>
            <w:tcW w:w="3068" w:type="dxa"/>
            <w:hideMark/>
          </w:tcPr>
          <w:p w:rsidR="000F1085" w:rsidRPr="000708E9" w:rsidRDefault="000F1085" w:rsidP="002C5B4E">
            <w:pPr>
              <w:jc w:val="center"/>
              <w:rPr>
                <w:b/>
                <w:sz w:val="24"/>
                <w:szCs w:val="24"/>
              </w:rPr>
            </w:pPr>
            <w:r w:rsidRPr="000708E9">
              <w:rPr>
                <w:b/>
                <w:sz w:val="24"/>
                <w:szCs w:val="24"/>
              </w:rPr>
              <w:t>4</w:t>
            </w:r>
          </w:p>
        </w:tc>
        <w:tc>
          <w:tcPr>
            <w:tcW w:w="1470" w:type="dxa"/>
            <w:hideMark/>
          </w:tcPr>
          <w:p w:rsidR="000F1085" w:rsidRPr="000708E9" w:rsidRDefault="000F1085" w:rsidP="002C5B4E">
            <w:pPr>
              <w:jc w:val="center"/>
              <w:rPr>
                <w:b/>
                <w:sz w:val="24"/>
                <w:szCs w:val="24"/>
              </w:rPr>
            </w:pPr>
            <w:r w:rsidRPr="000708E9">
              <w:rPr>
                <w:b/>
                <w:sz w:val="24"/>
                <w:szCs w:val="24"/>
              </w:rPr>
              <w:t>5</w:t>
            </w:r>
          </w:p>
        </w:tc>
        <w:tc>
          <w:tcPr>
            <w:tcW w:w="1836" w:type="dxa"/>
            <w:hideMark/>
          </w:tcPr>
          <w:p w:rsidR="000F1085" w:rsidRPr="000708E9" w:rsidRDefault="000F1085" w:rsidP="002C5B4E">
            <w:pPr>
              <w:jc w:val="center"/>
              <w:rPr>
                <w:b/>
                <w:sz w:val="24"/>
                <w:szCs w:val="24"/>
              </w:rPr>
            </w:pPr>
            <w:r w:rsidRPr="000708E9">
              <w:rPr>
                <w:b/>
                <w:sz w:val="24"/>
                <w:szCs w:val="24"/>
              </w:rPr>
              <w:t>6</w:t>
            </w:r>
          </w:p>
        </w:tc>
        <w:tc>
          <w:tcPr>
            <w:tcW w:w="1458" w:type="dxa"/>
            <w:hideMark/>
          </w:tcPr>
          <w:p w:rsidR="000F1085" w:rsidRPr="000708E9" w:rsidRDefault="000F1085" w:rsidP="002C5B4E">
            <w:pPr>
              <w:jc w:val="center"/>
              <w:rPr>
                <w:b/>
                <w:sz w:val="24"/>
                <w:szCs w:val="24"/>
              </w:rPr>
            </w:pPr>
            <w:r w:rsidRPr="000708E9">
              <w:rPr>
                <w:b/>
                <w:sz w:val="24"/>
                <w:szCs w:val="24"/>
              </w:rPr>
              <w:t>7</w:t>
            </w:r>
          </w:p>
        </w:tc>
        <w:tc>
          <w:tcPr>
            <w:tcW w:w="1645" w:type="dxa"/>
            <w:hideMark/>
          </w:tcPr>
          <w:p w:rsidR="000F1085" w:rsidRPr="000708E9" w:rsidRDefault="000F1085" w:rsidP="002C5B4E">
            <w:pPr>
              <w:jc w:val="center"/>
              <w:rPr>
                <w:b/>
                <w:sz w:val="24"/>
                <w:szCs w:val="24"/>
              </w:rPr>
            </w:pPr>
            <w:r w:rsidRPr="000708E9">
              <w:rPr>
                <w:b/>
                <w:sz w:val="24"/>
                <w:szCs w:val="24"/>
              </w:rPr>
              <w:t>8</w:t>
            </w:r>
          </w:p>
        </w:tc>
      </w:tr>
      <w:tr w:rsidR="000F1085" w:rsidRPr="000708E9" w:rsidTr="00B22093">
        <w:tc>
          <w:tcPr>
            <w:tcW w:w="655" w:type="dxa"/>
          </w:tcPr>
          <w:p w:rsidR="000F1085" w:rsidRPr="000708E9" w:rsidRDefault="000F1085" w:rsidP="0008262B">
            <w:pPr>
              <w:rPr>
                <w:sz w:val="24"/>
                <w:szCs w:val="24"/>
              </w:rPr>
            </w:pPr>
          </w:p>
        </w:tc>
        <w:tc>
          <w:tcPr>
            <w:tcW w:w="15218" w:type="dxa"/>
            <w:gridSpan w:val="7"/>
            <w:hideMark/>
          </w:tcPr>
          <w:p w:rsidR="000F1085" w:rsidRPr="000708E9" w:rsidRDefault="000F1085" w:rsidP="002C5B4E">
            <w:pPr>
              <w:jc w:val="both"/>
              <w:rPr>
                <w:b/>
                <w:sz w:val="24"/>
                <w:szCs w:val="24"/>
              </w:rPr>
            </w:pPr>
            <w:r w:rsidRPr="000708E9">
              <w:rPr>
                <w:b/>
                <w:sz w:val="24"/>
                <w:szCs w:val="24"/>
              </w:rPr>
              <w:t>Цель: повышение эффективности муниципальной службы и резерва управленческих кадров в Нижневартовском районе</w:t>
            </w:r>
          </w:p>
        </w:tc>
      </w:tr>
      <w:tr w:rsidR="000F1085" w:rsidRPr="000708E9" w:rsidTr="00B22093">
        <w:tc>
          <w:tcPr>
            <w:tcW w:w="655" w:type="dxa"/>
          </w:tcPr>
          <w:p w:rsidR="000F1085" w:rsidRPr="000708E9" w:rsidRDefault="000F1085" w:rsidP="0008262B">
            <w:pPr>
              <w:rPr>
                <w:sz w:val="24"/>
                <w:szCs w:val="24"/>
              </w:rPr>
            </w:pPr>
          </w:p>
        </w:tc>
        <w:tc>
          <w:tcPr>
            <w:tcW w:w="15218" w:type="dxa"/>
            <w:gridSpan w:val="7"/>
            <w:hideMark/>
          </w:tcPr>
          <w:p w:rsidR="000F1085" w:rsidRPr="000708E9" w:rsidRDefault="000F1085" w:rsidP="002C5B4E">
            <w:pPr>
              <w:jc w:val="both"/>
              <w:rPr>
                <w:b/>
                <w:sz w:val="24"/>
                <w:szCs w:val="24"/>
              </w:rPr>
            </w:pPr>
            <w:r w:rsidRPr="000708E9">
              <w:rPr>
                <w:b/>
                <w:sz w:val="24"/>
                <w:szCs w:val="24"/>
              </w:rPr>
              <w:t>Задача 1: совершенствование и мониторинг сложившейся нормативной правовой базы в сфере муниципальной службы</w:t>
            </w:r>
          </w:p>
        </w:tc>
      </w:tr>
      <w:tr w:rsidR="000F1085" w:rsidRPr="000708E9" w:rsidTr="00B22093">
        <w:tc>
          <w:tcPr>
            <w:tcW w:w="655" w:type="dxa"/>
            <w:vMerge w:val="restart"/>
            <w:hideMark/>
          </w:tcPr>
          <w:p w:rsidR="002C5B4E" w:rsidRPr="000708E9" w:rsidRDefault="000F1085" w:rsidP="000708E9">
            <w:pPr>
              <w:jc w:val="center"/>
              <w:rPr>
                <w:sz w:val="24"/>
                <w:szCs w:val="24"/>
              </w:rPr>
            </w:pPr>
            <w:r w:rsidRPr="000708E9">
              <w:rPr>
                <w:sz w:val="24"/>
                <w:szCs w:val="24"/>
              </w:rPr>
              <w:t>1.1.</w:t>
            </w:r>
          </w:p>
        </w:tc>
        <w:tc>
          <w:tcPr>
            <w:tcW w:w="3032" w:type="dxa"/>
            <w:vMerge w:val="restart"/>
            <w:hideMark/>
          </w:tcPr>
          <w:p w:rsidR="002C5B4E" w:rsidRPr="000708E9" w:rsidRDefault="000F1085" w:rsidP="000708E9">
            <w:pPr>
              <w:jc w:val="both"/>
              <w:rPr>
                <w:sz w:val="24"/>
                <w:szCs w:val="24"/>
              </w:rPr>
            </w:pPr>
            <w:r w:rsidRPr="000708E9">
              <w:rPr>
                <w:sz w:val="24"/>
                <w:szCs w:val="24"/>
              </w:rPr>
              <w:t>Осуществление монит</w:t>
            </w:r>
            <w:r w:rsidRPr="000708E9">
              <w:rPr>
                <w:sz w:val="24"/>
                <w:szCs w:val="24"/>
              </w:rPr>
              <w:t>о</w:t>
            </w:r>
            <w:r w:rsidRPr="000708E9">
              <w:rPr>
                <w:sz w:val="24"/>
                <w:szCs w:val="24"/>
              </w:rPr>
              <w:t>ринга нормативных прав</w:t>
            </w:r>
            <w:r w:rsidRPr="000708E9">
              <w:rPr>
                <w:sz w:val="24"/>
                <w:szCs w:val="24"/>
              </w:rPr>
              <w:t>о</w:t>
            </w:r>
            <w:r w:rsidRPr="000708E9">
              <w:rPr>
                <w:sz w:val="24"/>
                <w:szCs w:val="24"/>
              </w:rPr>
              <w:t>вых актов по вопросам развития муниципальной службы</w:t>
            </w:r>
          </w:p>
        </w:tc>
        <w:tc>
          <w:tcPr>
            <w:tcW w:w="2709" w:type="dxa"/>
            <w:vMerge w:val="restart"/>
            <w:hideMark/>
          </w:tcPr>
          <w:p w:rsidR="002C5B4E" w:rsidRPr="000708E9" w:rsidRDefault="000708E9" w:rsidP="000708E9">
            <w:pPr>
              <w:jc w:val="both"/>
              <w:rPr>
                <w:sz w:val="24"/>
                <w:szCs w:val="24"/>
              </w:rPr>
            </w:pPr>
            <w:r w:rsidRPr="000708E9">
              <w:rPr>
                <w:sz w:val="24"/>
                <w:szCs w:val="24"/>
              </w:rPr>
              <w:t>отдел</w:t>
            </w:r>
            <w:r w:rsidR="000F1085" w:rsidRPr="000708E9">
              <w:rPr>
                <w:sz w:val="24"/>
                <w:szCs w:val="24"/>
              </w:rPr>
              <w:t xml:space="preserve"> муниципальной службы и кадров адм</w:t>
            </w:r>
            <w:r w:rsidR="000F1085" w:rsidRPr="000708E9">
              <w:rPr>
                <w:sz w:val="24"/>
                <w:szCs w:val="24"/>
              </w:rPr>
              <w:t>и</w:t>
            </w:r>
            <w:r w:rsidR="000F1085" w:rsidRPr="000708E9">
              <w:rPr>
                <w:sz w:val="24"/>
                <w:szCs w:val="24"/>
              </w:rPr>
              <w:t>нистрации района</w:t>
            </w: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tcPr>
          <w:p w:rsidR="000F1085" w:rsidRPr="000708E9" w:rsidRDefault="000F1085" w:rsidP="0008262B">
            <w:pPr>
              <w:rPr>
                <w:sz w:val="24"/>
                <w:szCs w:val="24"/>
              </w:rPr>
            </w:pPr>
          </w:p>
        </w:tc>
        <w:tc>
          <w:tcPr>
            <w:tcW w:w="4939" w:type="dxa"/>
            <w:gridSpan w:val="3"/>
            <w:vMerge w:val="restart"/>
            <w:hideMark/>
          </w:tcPr>
          <w:p w:rsidR="002C5B4E" w:rsidRPr="000708E9" w:rsidRDefault="000F1085" w:rsidP="000708E9">
            <w:pPr>
              <w:rPr>
                <w:sz w:val="24"/>
                <w:szCs w:val="24"/>
              </w:rPr>
            </w:pPr>
            <w:r w:rsidRPr="000708E9">
              <w:rPr>
                <w:sz w:val="24"/>
                <w:szCs w:val="24"/>
              </w:rPr>
              <w:t>не требует финансирования</w:t>
            </w: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08262B">
            <w:pPr>
              <w:rPr>
                <w:sz w:val="24"/>
                <w:szCs w:val="24"/>
              </w:rPr>
            </w:pPr>
          </w:p>
        </w:tc>
        <w:tc>
          <w:tcPr>
            <w:tcW w:w="4939" w:type="dxa"/>
            <w:gridSpan w:val="3"/>
            <w:vMerge/>
            <w:hideMark/>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автономного </w:t>
            </w:r>
          </w:p>
          <w:p w:rsidR="000F1085" w:rsidRPr="000708E9" w:rsidRDefault="000F1085" w:rsidP="0008262B">
            <w:pPr>
              <w:rPr>
                <w:sz w:val="24"/>
                <w:szCs w:val="24"/>
              </w:rPr>
            </w:pPr>
            <w:r w:rsidRPr="000708E9">
              <w:rPr>
                <w:sz w:val="24"/>
                <w:szCs w:val="24"/>
              </w:rPr>
              <w:t>округа</w:t>
            </w:r>
          </w:p>
        </w:tc>
        <w:tc>
          <w:tcPr>
            <w:tcW w:w="1470" w:type="dxa"/>
          </w:tcPr>
          <w:p w:rsidR="000F1085" w:rsidRPr="000708E9" w:rsidRDefault="000F1085" w:rsidP="0008262B">
            <w:pPr>
              <w:rPr>
                <w:sz w:val="24"/>
                <w:szCs w:val="24"/>
              </w:rPr>
            </w:pPr>
          </w:p>
        </w:tc>
        <w:tc>
          <w:tcPr>
            <w:tcW w:w="4939" w:type="dxa"/>
            <w:gridSpan w:val="3"/>
            <w:vMerge/>
            <w:hideMark/>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tcPr>
          <w:p w:rsidR="000F1085" w:rsidRPr="000708E9" w:rsidRDefault="000F1085" w:rsidP="0008262B">
            <w:pPr>
              <w:rPr>
                <w:sz w:val="24"/>
                <w:szCs w:val="24"/>
              </w:rPr>
            </w:pPr>
          </w:p>
        </w:tc>
        <w:tc>
          <w:tcPr>
            <w:tcW w:w="4939" w:type="dxa"/>
            <w:gridSpan w:val="3"/>
            <w:vMerge/>
            <w:hideMark/>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08262B">
            <w:pPr>
              <w:rPr>
                <w:sz w:val="24"/>
                <w:szCs w:val="24"/>
              </w:rPr>
            </w:pPr>
          </w:p>
        </w:tc>
        <w:tc>
          <w:tcPr>
            <w:tcW w:w="4939" w:type="dxa"/>
            <w:gridSpan w:val="3"/>
            <w:vMerge/>
            <w:hideMark/>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F1085" w:rsidRDefault="000F1085" w:rsidP="000708E9">
            <w:pPr>
              <w:rPr>
                <w:sz w:val="24"/>
                <w:szCs w:val="24"/>
              </w:rPr>
            </w:pPr>
            <w:r w:rsidRPr="000708E9">
              <w:rPr>
                <w:sz w:val="24"/>
                <w:szCs w:val="24"/>
              </w:rPr>
              <w:t>внебюджетные источники</w:t>
            </w:r>
          </w:p>
          <w:p w:rsidR="00B22093" w:rsidRDefault="00B22093" w:rsidP="000708E9">
            <w:pPr>
              <w:rPr>
                <w:sz w:val="24"/>
                <w:szCs w:val="24"/>
              </w:rPr>
            </w:pPr>
          </w:p>
          <w:p w:rsidR="00B22093" w:rsidRPr="000708E9" w:rsidRDefault="00B22093" w:rsidP="000708E9">
            <w:pPr>
              <w:rPr>
                <w:sz w:val="24"/>
                <w:szCs w:val="24"/>
              </w:rPr>
            </w:pPr>
          </w:p>
        </w:tc>
        <w:tc>
          <w:tcPr>
            <w:tcW w:w="1470" w:type="dxa"/>
          </w:tcPr>
          <w:p w:rsidR="000F1085" w:rsidRPr="000708E9" w:rsidRDefault="000F1085" w:rsidP="0008262B">
            <w:pPr>
              <w:rPr>
                <w:sz w:val="24"/>
                <w:szCs w:val="24"/>
              </w:rPr>
            </w:pPr>
          </w:p>
        </w:tc>
        <w:tc>
          <w:tcPr>
            <w:tcW w:w="4939" w:type="dxa"/>
            <w:gridSpan w:val="3"/>
            <w:vMerge/>
            <w:hideMark/>
          </w:tcPr>
          <w:p w:rsidR="000F1085" w:rsidRPr="000708E9" w:rsidRDefault="000F1085" w:rsidP="0008262B">
            <w:pPr>
              <w:rPr>
                <w:sz w:val="24"/>
                <w:szCs w:val="24"/>
              </w:rPr>
            </w:pPr>
          </w:p>
        </w:tc>
      </w:tr>
      <w:tr w:rsidR="000F1085" w:rsidRPr="000708E9" w:rsidTr="00B22093">
        <w:tc>
          <w:tcPr>
            <w:tcW w:w="655" w:type="dxa"/>
            <w:vMerge w:val="restart"/>
            <w:hideMark/>
          </w:tcPr>
          <w:p w:rsidR="000F1085" w:rsidRPr="000708E9" w:rsidRDefault="000F1085" w:rsidP="002C5B4E">
            <w:pPr>
              <w:jc w:val="center"/>
              <w:rPr>
                <w:sz w:val="24"/>
                <w:szCs w:val="24"/>
              </w:rPr>
            </w:pPr>
            <w:r w:rsidRPr="000708E9">
              <w:rPr>
                <w:sz w:val="24"/>
                <w:szCs w:val="24"/>
              </w:rPr>
              <w:lastRenderedPageBreak/>
              <w:t>1.2.</w:t>
            </w:r>
          </w:p>
        </w:tc>
        <w:tc>
          <w:tcPr>
            <w:tcW w:w="3032" w:type="dxa"/>
            <w:vMerge w:val="restart"/>
            <w:hideMark/>
          </w:tcPr>
          <w:p w:rsidR="000F1085" w:rsidRPr="000708E9" w:rsidRDefault="000F1085" w:rsidP="002C5B4E">
            <w:pPr>
              <w:jc w:val="both"/>
              <w:rPr>
                <w:sz w:val="24"/>
                <w:szCs w:val="24"/>
              </w:rPr>
            </w:pPr>
            <w:r w:rsidRPr="000708E9">
              <w:rPr>
                <w:sz w:val="24"/>
                <w:szCs w:val="24"/>
              </w:rPr>
              <w:t>Формирование предлож</w:t>
            </w:r>
            <w:r w:rsidRPr="000708E9">
              <w:rPr>
                <w:sz w:val="24"/>
                <w:szCs w:val="24"/>
              </w:rPr>
              <w:t>е</w:t>
            </w:r>
            <w:r w:rsidRPr="000708E9">
              <w:rPr>
                <w:sz w:val="24"/>
                <w:szCs w:val="24"/>
              </w:rPr>
              <w:t>ний по совершенствов</w:t>
            </w:r>
            <w:r w:rsidRPr="000708E9">
              <w:rPr>
                <w:sz w:val="24"/>
                <w:szCs w:val="24"/>
              </w:rPr>
              <w:t>а</w:t>
            </w:r>
            <w:r w:rsidRPr="000708E9">
              <w:rPr>
                <w:sz w:val="24"/>
                <w:szCs w:val="24"/>
              </w:rPr>
              <w:t>нию правовой базы в сф</w:t>
            </w:r>
            <w:r w:rsidRPr="000708E9">
              <w:rPr>
                <w:sz w:val="24"/>
                <w:szCs w:val="24"/>
              </w:rPr>
              <w:t>е</w:t>
            </w:r>
            <w:r w:rsidRPr="000708E9">
              <w:rPr>
                <w:sz w:val="24"/>
                <w:szCs w:val="24"/>
              </w:rPr>
              <w:t>ре муниципальной службы в администрации района и администрациях посел</w:t>
            </w:r>
            <w:r w:rsidRPr="000708E9">
              <w:rPr>
                <w:sz w:val="24"/>
                <w:szCs w:val="24"/>
              </w:rPr>
              <w:t>е</w:t>
            </w:r>
            <w:r w:rsidRPr="000708E9">
              <w:rPr>
                <w:sz w:val="24"/>
                <w:szCs w:val="24"/>
              </w:rPr>
              <w:t>ний, входящих в состав района</w:t>
            </w:r>
          </w:p>
        </w:tc>
        <w:tc>
          <w:tcPr>
            <w:tcW w:w="2709" w:type="dxa"/>
            <w:vMerge w:val="restart"/>
            <w:hideMark/>
          </w:tcPr>
          <w:p w:rsidR="000708E9" w:rsidRPr="000708E9" w:rsidRDefault="000708E9" w:rsidP="000708E9">
            <w:pPr>
              <w:jc w:val="both"/>
              <w:rPr>
                <w:sz w:val="24"/>
                <w:szCs w:val="24"/>
              </w:rPr>
            </w:pPr>
            <w:r w:rsidRPr="000708E9">
              <w:rPr>
                <w:sz w:val="24"/>
                <w:szCs w:val="24"/>
              </w:rPr>
              <w:t>отдел муниципальной службы и кадров адм</w:t>
            </w:r>
            <w:r w:rsidRPr="000708E9">
              <w:rPr>
                <w:sz w:val="24"/>
                <w:szCs w:val="24"/>
              </w:rPr>
              <w:t>и</w:t>
            </w:r>
            <w:r w:rsidRPr="000708E9">
              <w:rPr>
                <w:sz w:val="24"/>
                <w:szCs w:val="24"/>
              </w:rPr>
              <w:t>нистрации района, управление правового обеспечения и орган</w:t>
            </w:r>
            <w:r w:rsidRPr="000708E9">
              <w:rPr>
                <w:sz w:val="24"/>
                <w:szCs w:val="24"/>
              </w:rPr>
              <w:t>и</w:t>
            </w:r>
            <w:r w:rsidRPr="000708E9">
              <w:rPr>
                <w:sz w:val="24"/>
                <w:szCs w:val="24"/>
              </w:rPr>
              <w:t>зации местного сам</w:t>
            </w:r>
            <w:r w:rsidRPr="000708E9">
              <w:rPr>
                <w:sz w:val="24"/>
                <w:szCs w:val="24"/>
              </w:rPr>
              <w:t>о</w:t>
            </w:r>
            <w:r w:rsidRPr="000708E9">
              <w:rPr>
                <w:sz w:val="24"/>
                <w:szCs w:val="24"/>
              </w:rPr>
              <w:t>управления админис</w:t>
            </w:r>
            <w:r w:rsidRPr="000708E9">
              <w:rPr>
                <w:sz w:val="24"/>
                <w:szCs w:val="24"/>
              </w:rPr>
              <w:t>т</w:t>
            </w:r>
            <w:r w:rsidRPr="000708E9">
              <w:rPr>
                <w:sz w:val="24"/>
                <w:szCs w:val="24"/>
              </w:rPr>
              <w:t>рации района</w:t>
            </w:r>
          </w:p>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tcPr>
          <w:p w:rsidR="000F1085" w:rsidRPr="000708E9" w:rsidRDefault="000F1085" w:rsidP="0008262B">
            <w:pPr>
              <w:rPr>
                <w:sz w:val="24"/>
                <w:szCs w:val="24"/>
              </w:rPr>
            </w:pPr>
          </w:p>
        </w:tc>
        <w:tc>
          <w:tcPr>
            <w:tcW w:w="4939" w:type="dxa"/>
            <w:gridSpan w:val="3"/>
            <w:hideMark/>
          </w:tcPr>
          <w:p w:rsidR="000F1085" w:rsidRPr="000708E9" w:rsidRDefault="000F1085" w:rsidP="0008262B">
            <w:pPr>
              <w:rPr>
                <w:sz w:val="24"/>
                <w:szCs w:val="24"/>
              </w:rPr>
            </w:pPr>
            <w:r w:rsidRPr="000708E9">
              <w:rPr>
                <w:sz w:val="24"/>
                <w:szCs w:val="24"/>
              </w:rPr>
              <w:t>не требует финансирования</w:t>
            </w: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автономного</w:t>
            </w:r>
          </w:p>
          <w:p w:rsidR="000F1085" w:rsidRPr="000708E9" w:rsidRDefault="000F1085" w:rsidP="0008262B">
            <w:pPr>
              <w:rPr>
                <w:sz w:val="24"/>
                <w:szCs w:val="24"/>
              </w:rPr>
            </w:pPr>
            <w:r w:rsidRPr="000708E9">
              <w:rPr>
                <w:sz w:val="24"/>
                <w:szCs w:val="24"/>
              </w:rPr>
              <w:t xml:space="preserve"> округа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иные</w:t>
            </w:r>
          </w:p>
          <w:p w:rsidR="000F1085" w:rsidRPr="000708E9" w:rsidRDefault="000F1085" w:rsidP="0008262B">
            <w:pPr>
              <w:rPr>
                <w:sz w:val="24"/>
                <w:szCs w:val="24"/>
              </w:rPr>
            </w:pPr>
            <w:r w:rsidRPr="000708E9">
              <w:rPr>
                <w:sz w:val="24"/>
                <w:szCs w:val="24"/>
              </w:rPr>
              <w:t xml:space="preserve"> внебюджетные источники</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vMerge w:val="restart"/>
            <w:hideMark/>
          </w:tcPr>
          <w:p w:rsidR="000F1085" w:rsidRPr="000708E9" w:rsidRDefault="000F1085" w:rsidP="002C5B4E">
            <w:pPr>
              <w:jc w:val="center"/>
              <w:rPr>
                <w:sz w:val="24"/>
                <w:szCs w:val="24"/>
              </w:rPr>
            </w:pPr>
            <w:r w:rsidRPr="000708E9">
              <w:rPr>
                <w:sz w:val="24"/>
                <w:szCs w:val="24"/>
              </w:rPr>
              <w:t>1.3.</w:t>
            </w:r>
          </w:p>
        </w:tc>
        <w:tc>
          <w:tcPr>
            <w:tcW w:w="3032" w:type="dxa"/>
            <w:vMerge w:val="restart"/>
            <w:hideMark/>
          </w:tcPr>
          <w:p w:rsidR="000F1085" w:rsidRPr="000708E9" w:rsidRDefault="000F1085" w:rsidP="002C5B4E">
            <w:pPr>
              <w:jc w:val="both"/>
              <w:rPr>
                <w:sz w:val="24"/>
                <w:szCs w:val="24"/>
              </w:rPr>
            </w:pPr>
            <w:r w:rsidRPr="000708E9">
              <w:rPr>
                <w:sz w:val="24"/>
                <w:szCs w:val="24"/>
              </w:rPr>
              <w:t>Приведение действующих муниципальных правовых актов района в соответс</w:t>
            </w:r>
            <w:r w:rsidRPr="000708E9">
              <w:rPr>
                <w:sz w:val="24"/>
                <w:szCs w:val="24"/>
              </w:rPr>
              <w:t>т</w:t>
            </w:r>
            <w:r w:rsidRPr="000708E9">
              <w:rPr>
                <w:sz w:val="24"/>
                <w:szCs w:val="24"/>
              </w:rPr>
              <w:t>вие с действующим зак</w:t>
            </w:r>
            <w:r w:rsidRPr="000708E9">
              <w:rPr>
                <w:sz w:val="24"/>
                <w:szCs w:val="24"/>
              </w:rPr>
              <w:t>о</w:t>
            </w:r>
            <w:r w:rsidRPr="000708E9">
              <w:rPr>
                <w:sz w:val="24"/>
                <w:szCs w:val="24"/>
              </w:rPr>
              <w:t>нодательством</w:t>
            </w:r>
          </w:p>
        </w:tc>
        <w:tc>
          <w:tcPr>
            <w:tcW w:w="2709" w:type="dxa"/>
            <w:vMerge w:val="restart"/>
            <w:hideMark/>
          </w:tcPr>
          <w:p w:rsidR="000F1085" w:rsidRPr="000708E9" w:rsidRDefault="000708E9" w:rsidP="002C5B4E">
            <w:pPr>
              <w:jc w:val="both"/>
              <w:rPr>
                <w:sz w:val="24"/>
                <w:szCs w:val="24"/>
              </w:rPr>
            </w:pPr>
            <w:r>
              <w:rPr>
                <w:sz w:val="24"/>
                <w:szCs w:val="24"/>
              </w:rPr>
              <w:t>отдел</w:t>
            </w:r>
            <w:r w:rsidR="000F1085" w:rsidRPr="000708E9">
              <w:rPr>
                <w:sz w:val="24"/>
                <w:szCs w:val="24"/>
              </w:rPr>
              <w:t xml:space="preserve"> муниципальной службы и кадров адм</w:t>
            </w:r>
            <w:r w:rsidR="000F1085" w:rsidRPr="000708E9">
              <w:rPr>
                <w:sz w:val="24"/>
                <w:szCs w:val="24"/>
              </w:rPr>
              <w:t>и</w:t>
            </w:r>
            <w:r w:rsidR="000F1085" w:rsidRPr="000708E9">
              <w:rPr>
                <w:sz w:val="24"/>
                <w:szCs w:val="24"/>
              </w:rPr>
              <w:t>нистрации района</w:t>
            </w: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tcPr>
          <w:p w:rsidR="000F1085" w:rsidRPr="000708E9" w:rsidRDefault="000F1085" w:rsidP="0008262B">
            <w:pPr>
              <w:rPr>
                <w:sz w:val="24"/>
                <w:szCs w:val="24"/>
              </w:rPr>
            </w:pPr>
          </w:p>
        </w:tc>
        <w:tc>
          <w:tcPr>
            <w:tcW w:w="4939" w:type="dxa"/>
            <w:gridSpan w:val="3"/>
            <w:hideMark/>
          </w:tcPr>
          <w:p w:rsidR="000F1085" w:rsidRPr="000708E9" w:rsidRDefault="000F1085" w:rsidP="0008262B">
            <w:pPr>
              <w:rPr>
                <w:sz w:val="24"/>
                <w:szCs w:val="24"/>
              </w:rPr>
            </w:pPr>
            <w:r w:rsidRPr="000708E9">
              <w:rPr>
                <w:sz w:val="24"/>
                <w:szCs w:val="24"/>
              </w:rPr>
              <w:t>не требует финансирования</w:t>
            </w: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 xml:space="preserve">автономного </w:t>
            </w:r>
          </w:p>
          <w:p w:rsidR="000F1085" w:rsidRPr="000708E9" w:rsidRDefault="000F1085" w:rsidP="0008262B">
            <w:pPr>
              <w:rPr>
                <w:sz w:val="24"/>
                <w:szCs w:val="24"/>
              </w:rPr>
            </w:pPr>
            <w:r w:rsidRPr="000708E9">
              <w:rPr>
                <w:sz w:val="24"/>
                <w:szCs w:val="24"/>
              </w:rPr>
              <w:t>округа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F1085" w:rsidRPr="000708E9" w:rsidRDefault="000F1085" w:rsidP="0008262B">
            <w:pPr>
              <w:rPr>
                <w:sz w:val="24"/>
                <w:szCs w:val="24"/>
              </w:rPr>
            </w:pPr>
            <w:r w:rsidRPr="000708E9">
              <w:rPr>
                <w:sz w:val="24"/>
                <w:szCs w:val="24"/>
              </w:rPr>
              <w:t>внебюджетные источники</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vMerge w:val="restart"/>
            <w:hideMark/>
          </w:tcPr>
          <w:p w:rsidR="000F1085" w:rsidRPr="000708E9" w:rsidRDefault="000F1085" w:rsidP="002C5B4E">
            <w:pPr>
              <w:jc w:val="center"/>
              <w:rPr>
                <w:sz w:val="24"/>
                <w:szCs w:val="24"/>
              </w:rPr>
            </w:pPr>
            <w:r w:rsidRPr="000708E9">
              <w:rPr>
                <w:sz w:val="24"/>
                <w:szCs w:val="24"/>
              </w:rPr>
              <w:t>1.4.</w:t>
            </w:r>
          </w:p>
        </w:tc>
        <w:tc>
          <w:tcPr>
            <w:tcW w:w="3032" w:type="dxa"/>
            <w:vMerge w:val="restart"/>
            <w:hideMark/>
          </w:tcPr>
          <w:p w:rsidR="000F1085" w:rsidRPr="000708E9" w:rsidRDefault="000F1085" w:rsidP="002C5B4E">
            <w:pPr>
              <w:jc w:val="both"/>
              <w:rPr>
                <w:sz w:val="24"/>
                <w:szCs w:val="24"/>
              </w:rPr>
            </w:pPr>
            <w:r w:rsidRPr="000708E9">
              <w:rPr>
                <w:sz w:val="24"/>
                <w:szCs w:val="24"/>
              </w:rPr>
              <w:t>Оказание методической помощи по подготовке м</w:t>
            </w:r>
            <w:r w:rsidRPr="000708E9">
              <w:rPr>
                <w:sz w:val="24"/>
                <w:szCs w:val="24"/>
              </w:rPr>
              <w:t>у</w:t>
            </w:r>
            <w:r w:rsidRPr="000708E9">
              <w:rPr>
                <w:sz w:val="24"/>
                <w:szCs w:val="24"/>
              </w:rPr>
              <w:t>ниципальных правовых актов, регулирующих пр</w:t>
            </w:r>
            <w:r w:rsidRPr="000708E9">
              <w:rPr>
                <w:sz w:val="24"/>
                <w:szCs w:val="24"/>
              </w:rPr>
              <w:t>о</w:t>
            </w:r>
            <w:r w:rsidRPr="000708E9">
              <w:rPr>
                <w:sz w:val="24"/>
                <w:szCs w:val="24"/>
              </w:rPr>
              <w:t>хождение муниципальной службы, в администрациях поселений, входящих в с</w:t>
            </w:r>
            <w:r w:rsidRPr="000708E9">
              <w:rPr>
                <w:sz w:val="24"/>
                <w:szCs w:val="24"/>
              </w:rPr>
              <w:t>о</w:t>
            </w:r>
            <w:r w:rsidRPr="000708E9">
              <w:rPr>
                <w:sz w:val="24"/>
                <w:szCs w:val="24"/>
              </w:rPr>
              <w:t>став района</w:t>
            </w:r>
          </w:p>
          <w:p w:rsidR="000F1085" w:rsidRPr="000708E9" w:rsidRDefault="000F1085" w:rsidP="002C5B4E">
            <w:pPr>
              <w:jc w:val="both"/>
              <w:rPr>
                <w:sz w:val="24"/>
                <w:szCs w:val="24"/>
              </w:rPr>
            </w:pPr>
          </w:p>
        </w:tc>
        <w:tc>
          <w:tcPr>
            <w:tcW w:w="2709" w:type="dxa"/>
            <w:vMerge w:val="restart"/>
            <w:hideMark/>
          </w:tcPr>
          <w:p w:rsidR="000F1085" w:rsidRPr="000708E9" w:rsidRDefault="000F1085" w:rsidP="002C5B4E">
            <w:pPr>
              <w:jc w:val="both"/>
              <w:rPr>
                <w:sz w:val="24"/>
                <w:szCs w:val="24"/>
              </w:rPr>
            </w:pPr>
            <w:r w:rsidRPr="000708E9">
              <w:rPr>
                <w:sz w:val="24"/>
                <w:szCs w:val="24"/>
              </w:rPr>
              <w:t>управление правового обеспечения и орган</w:t>
            </w:r>
            <w:r w:rsidRPr="000708E9">
              <w:rPr>
                <w:sz w:val="24"/>
                <w:szCs w:val="24"/>
              </w:rPr>
              <w:t>и</w:t>
            </w:r>
            <w:r w:rsidRPr="000708E9">
              <w:rPr>
                <w:sz w:val="24"/>
                <w:szCs w:val="24"/>
              </w:rPr>
              <w:t>зации местного сам</w:t>
            </w:r>
            <w:r w:rsidRPr="000708E9">
              <w:rPr>
                <w:sz w:val="24"/>
                <w:szCs w:val="24"/>
              </w:rPr>
              <w:t>о</w:t>
            </w:r>
            <w:r w:rsidRPr="000708E9">
              <w:rPr>
                <w:sz w:val="24"/>
                <w:szCs w:val="24"/>
              </w:rPr>
              <w:t>управления админис</w:t>
            </w:r>
            <w:r w:rsidRPr="000708E9">
              <w:rPr>
                <w:sz w:val="24"/>
                <w:szCs w:val="24"/>
              </w:rPr>
              <w:t>т</w:t>
            </w:r>
            <w:r w:rsidRPr="000708E9">
              <w:rPr>
                <w:sz w:val="24"/>
                <w:szCs w:val="24"/>
              </w:rPr>
              <w:t xml:space="preserve">рации района, </w:t>
            </w:r>
            <w:r w:rsidR="000708E9">
              <w:rPr>
                <w:sz w:val="24"/>
                <w:szCs w:val="24"/>
              </w:rPr>
              <w:t>отдел</w:t>
            </w:r>
            <w:r w:rsidRPr="000708E9">
              <w:rPr>
                <w:sz w:val="24"/>
                <w:szCs w:val="24"/>
              </w:rPr>
              <w:t xml:space="preserve"> муниципальной службы и кадров администр</w:t>
            </w:r>
            <w:r w:rsidRPr="000708E9">
              <w:rPr>
                <w:sz w:val="24"/>
                <w:szCs w:val="24"/>
              </w:rPr>
              <w:t>а</w:t>
            </w:r>
            <w:r w:rsidRPr="000708E9">
              <w:rPr>
                <w:sz w:val="24"/>
                <w:szCs w:val="24"/>
              </w:rPr>
              <w:t>ции района</w:t>
            </w:r>
          </w:p>
          <w:p w:rsidR="000F1085" w:rsidRPr="000708E9" w:rsidRDefault="000F1085" w:rsidP="002C5B4E">
            <w:pPr>
              <w:jc w:val="both"/>
              <w:rPr>
                <w:sz w:val="24"/>
                <w:szCs w:val="24"/>
              </w:rPr>
            </w:pPr>
          </w:p>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tcPr>
          <w:p w:rsidR="000F1085" w:rsidRPr="000708E9" w:rsidRDefault="000F1085" w:rsidP="0008262B">
            <w:pPr>
              <w:rPr>
                <w:sz w:val="24"/>
                <w:szCs w:val="24"/>
              </w:rPr>
            </w:pPr>
          </w:p>
        </w:tc>
        <w:tc>
          <w:tcPr>
            <w:tcW w:w="4939" w:type="dxa"/>
            <w:gridSpan w:val="3"/>
            <w:hideMark/>
          </w:tcPr>
          <w:p w:rsidR="000F1085" w:rsidRPr="000708E9" w:rsidRDefault="000F1085" w:rsidP="0008262B">
            <w:pPr>
              <w:rPr>
                <w:sz w:val="24"/>
                <w:szCs w:val="24"/>
              </w:rPr>
            </w:pPr>
            <w:r w:rsidRPr="000708E9">
              <w:rPr>
                <w:sz w:val="24"/>
                <w:szCs w:val="24"/>
              </w:rPr>
              <w:t>не требует финансирования</w:t>
            </w: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 xml:space="preserve">автономного </w:t>
            </w:r>
          </w:p>
          <w:p w:rsidR="000F1085" w:rsidRPr="000708E9" w:rsidRDefault="000F1085" w:rsidP="0008262B">
            <w:pPr>
              <w:rPr>
                <w:sz w:val="24"/>
                <w:szCs w:val="24"/>
              </w:rPr>
            </w:pPr>
            <w:r w:rsidRPr="000708E9">
              <w:rPr>
                <w:sz w:val="24"/>
                <w:szCs w:val="24"/>
              </w:rPr>
              <w:t>округа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F1085" w:rsidRDefault="000F1085" w:rsidP="0008262B">
            <w:pPr>
              <w:rPr>
                <w:sz w:val="24"/>
                <w:szCs w:val="24"/>
              </w:rPr>
            </w:pPr>
            <w:r w:rsidRPr="000708E9">
              <w:rPr>
                <w:sz w:val="24"/>
                <w:szCs w:val="24"/>
              </w:rPr>
              <w:t>внебюджетные источники</w:t>
            </w:r>
          </w:p>
          <w:p w:rsidR="00B22093" w:rsidRDefault="00B22093" w:rsidP="0008262B">
            <w:pPr>
              <w:rPr>
                <w:sz w:val="24"/>
                <w:szCs w:val="24"/>
              </w:rPr>
            </w:pPr>
          </w:p>
          <w:p w:rsidR="00B22093" w:rsidRDefault="00B22093" w:rsidP="0008262B">
            <w:pPr>
              <w:rPr>
                <w:sz w:val="24"/>
                <w:szCs w:val="24"/>
              </w:rPr>
            </w:pPr>
          </w:p>
          <w:p w:rsidR="00B22093" w:rsidRDefault="00B22093" w:rsidP="0008262B">
            <w:pPr>
              <w:rPr>
                <w:sz w:val="24"/>
                <w:szCs w:val="24"/>
              </w:rPr>
            </w:pPr>
          </w:p>
          <w:p w:rsidR="00B22093" w:rsidRPr="000708E9" w:rsidRDefault="00B22093" w:rsidP="0008262B">
            <w:pPr>
              <w:rPr>
                <w:sz w:val="24"/>
                <w:szCs w:val="24"/>
              </w:rPr>
            </w:pP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vMerge w:val="restart"/>
          </w:tcPr>
          <w:p w:rsidR="000F1085" w:rsidRPr="000708E9" w:rsidRDefault="000F1085" w:rsidP="0008262B">
            <w:pPr>
              <w:rPr>
                <w:sz w:val="24"/>
                <w:szCs w:val="24"/>
              </w:rPr>
            </w:pPr>
          </w:p>
        </w:tc>
        <w:tc>
          <w:tcPr>
            <w:tcW w:w="3032" w:type="dxa"/>
            <w:vMerge w:val="restart"/>
          </w:tcPr>
          <w:p w:rsidR="000F1085" w:rsidRPr="000708E9" w:rsidRDefault="000F1085" w:rsidP="00B22093">
            <w:pPr>
              <w:rPr>
                <w:sz w:val="24"/>
                <w:szCs w:val="24"/>
              </w:rPr>
            </w:pPr>
            <w:r w:rsidRPr="000708E9">
              <w:rPr>
                <w:sz w:val="24"/>
                <w:szCs w:val="24"/>
              </w:rPr>
              <w:t>Итого по задаче 1</w:t>
            </w: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tcPr>
          <w:p w:rsidR="000F1085" w:rsidRPr="000708E9" w:rsidRDefault="000F1085" w:rsidP="0008262B">
            <w:pPr>
              <w:rPr>
                <w:sz w:val="24"/>
                <w:szCs w:val="24"/>
              </w:rPr>
            </w:pPr>
          </w:p>
        </w:tc>
        <w:tc>
          <w:tcPr>
            <w:tcW w:w="4939" w:type="dxa"/>
            <w:gridSpan w:val="3"/>
            <w:hideMark/>
          </w:tcPr>
          <w:p w:rsidR="000F1085" w:rsidRPr="000708E9" w:rsidRDefault="000F1085" w:rsidP="0008262B">
            <w:pPr>
              <w:rPr>
                <w:sz w:val="24"/>
                <w:szCs w:val="24"/>
              </w:rPr>
            </w:pPr>
            <w:r w:rsidRPr="000708E9">
              <w:rPr>
                <w:sz w:val="24"/>
                <w:szCs w:val="24"/>
              </w:rPr>
              <w:t>не требует финансирования</w:t>
            </w: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 xml:space="preserve">автономного </w:t>
            </w:r>
          </w:p>
          <w:p w:rsidR="000F1085" w:rsidRPr="000708E9" w:rsidRDefault="000F1085" w:rsidP="0008262B">
            <w:pPr>
              <w:rPr>
                <w:sz w:val="24"/>
                <w:szCs w:val="24"/>
              </w:rPr>
            </w:pPr>
            <w:r w:rsidRPr="000708E9">
              <w:rPr>
                <w:sz w:val="24"/>
                <w:szCs w:val="24"/>
              </w:rPr>
              <w:t>округа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F1085" w:rsidRPr="000708E9" w:rsidRDefault="000F1085" w:rsidP="0008262B">
            <w:pPr>
              <w:rPr>
                <w:sz w:val="24"/>
                <w:szCs w:val="24"/>
              </w:rPr>
            </w:pPr>
            <w:r w:rsidRPr="000708E9">
              <w:rPr>
                <w:sz w:val="24"/>
                <w:szCs w:val="24"/>
              </w:rPr>
              <w:t>внебюджетные источники</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15218" w:type="dxa"/>
            <w:gridSpan w:val="7"/>
            <w:hideMark/>
          </w:tcPr>
          <w:p w:rsidR="000F1085" w:rsidRPr="000708E9" w:rsidRDefault="000F1085" w:rsidP="002C5B4E">
            <w:pPr>
              <w:jc w:val="both"/>
              <w:rPr>
                <w:b/>
                <w:sz w:val="24"/>
                <w:szCs w:val="24"/>
              </w:rPr>
            </w:pPr>
            <w:r w:rsidRPr="000708E9">
              <w:rPr>
                <w:b/>
                <w:sz w:val="24"/>
                <w:szCs w:val="24"/>
              </w:rPr>
              <w:t>Задача 2: повышение профессионального уровня муниципальных служащих администрации района и лиц, включенных в резерв упра</w:t>
            </w:r>
            <w:r w:rsidRPr="000708E9">
              <w:rPr>
                <w:b/>
                <w:sz w:val="24"/>
                <w:szCs w:val="24"/>
              </w:rPr>
              <w:t>в</w:t>
            </w:r>
            <w:r w:rsidRPr="000708E9">
              <w:rPr>
                <w:b/>
                <w:sz w:val="24"/>
                <w:szCs w:val="24"/>
              </w:rPr>
              <w:t>ленческих кадров муниципальных учреждений, предприятий Нижневартовского района</w:t>
            </w:r>
          </w:p>
        </w:tc>
      </w:tr>
      <w:tr w:rsidR="000F1085" w:rsidRPr="000708E9" w:rsidTr="00B22093">
        <w:tc>
          <w:tcPr>
            <w:tcW w:w="655" w:type="dxa"/>
            <w:vMerge w:val="restart"/>
            <w:hideMark/>
          </w:tcPr>
          <w:p w:rsidR="000F1085" w:rsidRPr="000708E9" w:rsidRDefault="000F1085" w:rsidP="002C5B4E">
            <w:pPr>
              <w:jc w:val="center"/>
              <w:rPr>
                <w:sz w:val="24"/>
                <w:szCs w:val="24"/>
              </w:rPr>
            </w:pPr>
            <w:r w:rsidRPr="000708E9">
              <w:rPr>
                <w:sz w:val="24"/>
                <w:szCs w:val="24"/>
              </w:rPr>
              <w:t>2.1.</w:t>
            </w:r>
          </w:p>
        </w:tc>
        <w:tc>
          <w:tcPr>
            <w:tcW w:w="3032" w:type="dxa"/>
            <w:vMerge w:val="restart"/>
            <w:hideMark/>
          </w:tcPr>
          <w:p w:rsidR="000F1085" w:rsidRPr="000708E9" w:rsidRDefault="000F1085" w:rsidP="002C5B4E">
            <w:pPr>
              <w:jc w:val="both"/>
              <w:rPr>
                <w:sz w:val="24"/>
                <w:szCs w:val="24"/>
              </w:rPr>
            </w:pPr>
            <w:r w:rsidRPr="000708E9">
              <w:rPr>
                <w:sz w:val="24"/>
                <w:szCs w:val="24"/>
              </w:rPr>
              <w:t>Разработка и утверждение плана подготовки, пер</w:t>
            </w:r>
            <w:r w:rsidRPr="000708E9">
              <w:rPr>
                <w:sz w:val="24"/>
                <w:szCs w:val="24"/>
              </w:rPr>
              <w:t>е</w:t>
            </w:r>
            <w:r w:rsidRPr="000708E9">
              <w:rPr>
                <w:sz w:val="24"/>
                <w:szCs w:val="24"/>
              </w:rPr>
              <w:t>подготовки и повышения квалификации муниц</w:t>
            </w:r>
            <w:r w:rsidRPr="000708E9">
              <w:rPr>
                <w:sz w:val="24"/>
                <w:szCs w:val="24"/>
              </w:rPr>
              <w:t>и</w:t>
            </w:r>
            <w:r w:rsidRPr="000708E9">
              <w:rPr>
                <w:sz w:val="24"/>
                <w:szCs w:val="24"/>
              </w:rPr>
              <w:t>пальных служащих адм</w:t>
            </w:r>
            <w:r w:rsidRPr="000708E9">
              <w:rPr>
                <w:sz w:val="24"/>
                <w:szCs w:val="24"/>
              </w:rPr>
              <w:t>и</w:t>
            </w:r>
            <w:r w:rsidRPr="000708E9">
              <w:rPr>
                <w:sz w:val="24"/>
                <w:szCs w:val="24"/>
              </w:rPr>
              <w:t>нистрации района и лиц, включенных в резерв управленческих кадров муниципальных учрежд</w:t>
            </w:r>
            <w:r w:rsidRPr="000708E9">
              <w:rPr>
                <w:sz w:val="24"/>
                <w:szCs w:val="24"/>
              </w:rPr>
              <w:t>е</w:t>
            </w:r>
            <w:r w:rsidRPr="000708E9">
              <w:rPr>
                <w:sz w:val="24"/>
                <w:szCs w:val="24"/>
              </w:rPr>
              <w:t>ний, предприятий Нижн</w:t>
            </w:r>
            <w:r w:rsidRPr="000708E9">
              <w:rPr>
                <w:sz w:val="24"/>
                <w:szCs w:val="24"/>
              </w:rPr>
              <w:t>е</w:t>
            </w:r>
            <w:r w:rsidRPr="000708E9">
              <w:rPr>
                <w:sz w:val="24"/>
                <w:szCs w:val="24"/>
              </w:rPr>
              <w:t>вартовского района</w:t>
            </w:r>
          </w:p>
        </w:tc>
        <w:tc>
          <w:tcPr>
            <w:tcW w:w="2709" w:type="dxa"/>
            <w:vMerge w:val="restart"/>
            <w:hideMark/>
          </w:tcPr>
          <w:p w:rsidR="000F1085" w:rsidRPr="000708E9" w:rsidRDefault="000708E9" w:rsidP="002C5B4E">
            <w:pPr>
              <w:jc w:val="both"/>
              <w:rPr>
                <w:sz w:val="24"/>
                <w:szCs w:val="24"/>
              </w:rPr>
            </w:pPr>
            <w:r>
              <w:rPr>
                <w:sz w:val="24"/>
                <w:szCs w:val="24"/>
              </w:rPr>
              <w:t>отдел</w:t>
            </w:r>
            <w:r w:rsidR="000F1085" w:rsidRPr="000708E9">
              <w:rPr>
                <w:sz w:val="24"/>
                <w:szCs w:val="24"/>
              </w:rPr>
              <w:t xml:space="preserve"> муниципальной службы и кадров адм</w:t>
            </w:r>
            <w:r w:rsidR="000F1085" w:rsidRPr="000708E9">
              <w:rPr>
                <w:sz w:val="24"/>
                <w:szCs w:val="24"/>
              </w:rPr>
              <w:t>и</w:t>
            </w:r>
            <w:r w:rsidR="000F1085" w:rsidRPr="000708E9">
              <w:rPr>
                <w:sz w:val="24"/>
                <w:szCs w:val="24"/>
              </w:rPr>
              <w:t>нистрации района</w:t>
            </w: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tcPr>
          <w:p w:rsidR="000F1085" w:rsidRPr="000708E9" w:rsidRDefault="000F1085" w:rsidP="0008262B">
            <w:pPr>
              <w:rPr>
                <w:sz w:val="24"/>
                <w:szCs w:val="24"/>
              </w:rPr>
            </w:pPr>
          </w:p>
        </w:tc>
        <w:tc>
          <w:tcPr>
            <w:tcW w:w="4939" w:type="dxa"/>
            <w:gridSpan w:val="3"/>
            <w:hideMark/>
          </w:tcPr>
          <w:p w:rsidR="000F1085" w:rsidRPr="000708E9" w:rsidRDefault="000F1085" w:rsidP="0008262B">
            <w:pPr>
              <w:rPr>
                <w:sz w:val="24"/>
                <w:szCs w:val="24"/>
              </w:rPr>
            </w:pPr>
            <w:r w:rsidRPr="000708E9">
              <w:rPr>
                <w:sz w:val="24"/>
                <w:szCs w:val="24"/>
              </w:rPr>
              <w:t>не требует финансирования</w:t>
            </w: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 xml:space="preserve">автономного </w:t>
            </w:r>
          </w:p>
          <w:p w:rsidR="000F1085" w:rsidRPr="000708E9" w:rsidRDefault="000F1085" w:rsidP="0008262B">
            <w:pPr>
              <w:rPr>
                <w:sz w:val="24"/>
                <w:szCs w:val="24"/>
              </w:rPr>
            </w:pPr>
            <w:r w:rsidRPr="000708E9">
              <w:rPr>
                <w:sz w:val="24"/>
                <w:szCs w:val="24"/>
              </w:rPr>
              <w:t>округа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F1085" w:rsidRPr="000708E9" w:rsidRDefault="000F1085" w:rsidP="0008262B">
            <w:pPr>
              <w:rPr>
                <w:sz w:val="24"/>
                <w:szCs w:val="24"/>
              </w:rPr>
            </w:pPr>
            <w:r w:rsidRPr="000708E9">
              <w:rPr>
                <w:sz w:val="24"/>
                <w:szCs w:val="24"/>
              </w:rPr>
              <w:t>внебюджетные источники</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vMerge w:val="restart"/>
            <w:hideMark/>
          </w:tcPr>
          <w:p w:rsidR="000F1085" w:rsidRPr="000708E9" w:rsidRDefault="000F1085" w:rsidP="002C5B4E">
            <w:pPr>
              <w:jc w:val="center"/>
              <w:rPr>
                <w:sz w:val="24"/>
                <w:szCs w:val="24"/>
              </w:rPr>
            </w:pPr>
            <w:r w:rsidRPr="000708E9">
              <w:rPr>
                <w:sz w:val="24"/>
                <w:szCs w:val="24"/>
              </w:rPr>
              <w:t>2.2.</w:t>
            </w:r>
          </w:p>
        </w:tc>
        <w:tc>
          <w:tcPr>
            <w:tcW w:w="3032" w:type="dxa"/>
            <w:vMerge w:val="restart"/>
            <w:hideMark/>
          </w:tcPr>
          <w:p w:rsidR="000F1085" w:rsidRDefault="000F1085" w:rsidP="002C5B4E">
            <w:pPr>
              <w:jc w:val="both"/>
              <w:rPr>
                <w:sz w:val="24"/>
                <w:szCs w:val="24"/>
              </w:rPr>
            </w:pPr>
            <w:r w:rsidRPr="000708E9">
              <w:rPr>
                <w:sz w:val="24"/>
                <w:szCs w:val="24"/>
              </w:rPr>
              <w:t>Реализация плана подг</w:t>
            </w:r>
            <w:r w:rsidRPr="000708E9">
              <w:rPr>
                <w:sz w:val="24"/>
                <w:szCs w:val="24"/>
              </w:rPr>
              <w:t>о</w:t>
            </w:r>
            <w:r w:rsidRPr="000708E9">
              <w:rPr>
                <w:sz w:val="24"/>
                <w:szCs w:val="24"/>
              </w:rPr>
              <w:t xml:space="preserve">товки, переподготовки и повышения квалификации муниципальных служащих администрации района и </w:t>
            </w:r>
            <w:r w:rsidRPr="000708E9">
              <w:rPr>
                <w:sz w:val="24"/>
                <w:szCs w:val="24"/>
                <w:highlight w:val="green"/>
              </w:rPr>
              <w:t xml:space="preserve"> </w:t>
            </w:r>
            <w:r w:rsidRPr="000708E9">
              <w:rPr>
                <w:sz w:val="24"/>
                <w:szCs w:val="24"/>
              </w:rPr>
              <w:t xml:space="preserve"> лиц, включенных в резерв управленческих кадров муниципальных учрежд</w:t>
            </w:r>
            <w:r w:rsidRPr="000708E9">
              <w:rPr>
                <w:sz w:val="24"/>
                <w:szCs w:val="24"/>
              </w:rPr>
              <w:t>е</w:t>
            </w:r>
            <w:r w:rsidRPr="000708E9">
              <w:rPr>
                <w:sz w:val="24"/>
                <w:szCs w:val="24"/>
              </w:rPr>
              <w:t>ний, предприятий Нижн</w:t>
            </w:r>
            <w:r w:rsidRPr="000708E9">
              <w:rPr>
                <w:sz w:val="24"/>
                <w:szCs w:val="24"/>
              </w:rPr>
              <w:t>е</w:t>
            </w:r>
            <w:r w:rsidRPr="000708E9">
              <w:rPr>
                <w:sz w:val="24"/>
                <w:szCs w:val="24"/>
              </w:rPr>
              <w:t>вартовского района</w:t>
            </w:r>
          </w:p>
          <w:p w:rsidR="00B22093" w:rsidRPr="000708E9" w:rsidRDefault="00B22093" w:rsidP="002C5B4E">
            <w:pPr>
              <w:jc w:val="both"/>
              <w:rPr>
                <w:sz w:val="24"/>
                <w:szCs w:val="24"/>
              </w:rPr>
            </w:pPr>
          </w:p>
        </w:tc>
        <w:tc>
          <w:tcPr>
            <w:tcW w:w="2709" w:type="dxa"/>
            <w:vMerge w:val="restart"/>
            <w:hideMark/>
          </w:tcPr>
          <w:p w:rsidR="000F1085" w:rsidRPr="000708E9" w:rsidRDefault="000708E9" w:rsidP="002C5B4E">
            <w:pPr>
              <w:jc w:val="both"/>
              <w:rPr>
                <w:sz w:val="24"/>
                <w:szCs w:val="24"/>
              </w:rPr>
            </w:pPr>
            <w:r>
              <w:rPr>
                <w:sz w:val="24"/>
                <w:szCs w:val="24"/>
              </w:rPr>
              <w:t>отдел</w:t>
            </w:r>
            <w:r w:rsidR="000F1085" w:rsidRPr="000708E9">
              <w:rPr>
                <w:sz w:val="24"/>
                <w:szCs w:val="24"/>
              </w:rPr>
              <w:t xml:space="preserve"> муниципальной службы и кадров адм</w:t>
            </w:r>
            <w:r w:rsidR="000F1085" w:rsidRPr="000708E9">
              <w:rPr>
                <w:sz w:val="24"/>
                <w:szCs w:val="24"/>
              </w:rPr>
              <w:t>и</w:t>
            </w:r>
            <w:r w:rsidR="000F1085" w:rsidRPr="000708E9">
              <w:rPr>
                <w:sz w:val="24"/>
                <w:szCs w:val="24"/>
              </w:rPr>
              <w:t>нистрации района</w:t>
            </w:r>
          </w:p>
          <w:p w:rsidR="000F1085" w:rsidRPr="000708E9" w:rsidRDefault="000F1085" w:rsidP="002C5B4E">
            <w:pPr>
              <w:jc w:val="both"/>
              <w:rPr>
                <w:sz w:val="24"/>
                <w:szCs w:val="24"/>
              </w:rPr>
            </w:pPr>
          </w:p>
          <w:p w:rsidR="000F1085" w:rsidRPr="000708E9" w:rsidRDefault="000F1085" w:rsidP="002C5B4E">
            <w:pPr>
              <w:jc w:val="both"/>
              <w:rPr>
                <w:sz w:val="24"/>
                <w:szCs w:val="24"/>
              </w:rPr>
            </w:pPr>
          </w:p>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hideMark/>
          </w:tcPr>
          <w:p w:rsidR="000F1085" w:rsidRPr="000708E9" w:rsidRDefault="000F1085" w:rsidP="007F5400">
            <w:pPr>
              <w:jc w:val="center"/>
              <w:rPr>
                <w:sz w:val="24"/>
                <w:szCs w:val="24"/>
              </w:rPr>
            </w:pPr>
            <w:r w:rsidRPr="000708E9">
              <w:rPr>
                <w:sz w:val="24"/>
                <w:szCs w:val="24"/>
              </w:rPr>
              <w:t>2017,10</w:t>
            </w:r>
          </w:p>
        </w:tc>
        <w:tc>
          <w:tcPr>
            <w:tcW w:w="1836" w:type="dxa"/>
            <w:hideMark/>
          </w:tcPr>
          <w:p w:rsidR="000F1085" w:rsidRPr="000708E9" w:rsidRDefault="000F1085" w:rsidP="007F5400">
            <w:pPr>
              <w:jc w:val="center"/>
              <w:rPr>
                <w:sz w:val="24"/>
                <w:szCs w:val="24"/>
              </w:rPr>
            </w:pPr>
            <w:r w:rsidRPr="000708E9">
              <w:rPr>
                <w:sz w:val="24"/>
                <w:szCs w:val="24"/>
              </w:rPr>
              <w:t>567,10</w:t>
            </w:r>
          </w:p>
        </w:tc>
        <w:tc>
          <w:tcPr>
            <w:tcW w:w="1458" w:type="dxa"/>
            <w:hideMark/>
          </w:tcPr>
          <w:p w:rsidR="000F1085" w:rsidRPr="000708E9" w:rsidRDefault="000F1085" w:rsidP="007F5400">
            <w:pPr>
              <w:jc w:val="center"/>
              <w:rPr>
                <w:sz w:val="24"/>
                <w:szCs w:val="24"/>
              </w:rPr>
            </w:pPr>
            <w:r w:rsidRPr="000708E9">
              <w:rPr>
                <w:sz w:val="24"/>
                <w:szCs w:val="24"/>
              </w:rPr>
              <w:t>1450,0</w:t>
            </w:r>
          </w:p>
        </w:tc>
        <w:tc>
          <w:tcPr>
            <w:tcW w:w="1645" w:type="dxa"/>
            <w:hideMark/>
          </w:tcPr>
          <w:p w:rsidR="000F1085" w:rsidRPr="000708E9" w:rsidRDefault="000F1085" w:rsidP="007F5400">
            <w:pPr>
              <w:jc w:val="center"/>
              <w:rPr>
                <w:sz w:val="24"/>
                <w:szCs w:val="24"/>
              </w:rPr>
            </w:pPr>
            <w:r w:rsidRPr="000708E9">
              <w:rPr>
                <w:sz w:val="24"/>
                <w:szCs w:val="24"/>
              </w:rPr>
              <w:t>0</w:t>
            </w: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 xml:space="preserve">автономного </w:t>
            </w:r>
          </w:p>
          <w:p w:rsidR="000F1085" w:rsidRPr="000708E9" w:rsidRDefault="000F1085" w:rsidP="0008262B">
            <w:pPr>
              <w:rPr>
                <w:sz w:val="24"/>
                <w:szCs w:val="24"/>
              </w:rPr>
            </w:pPr>
            <w:r w:rsidRPr="000708E9">
              <w:rPr>
                <w:sz w:val="24"/>
                <w:szCs w:val="24"/>
              </w:rPr>
              <w:t>округа</w:t>
            </w: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hideMark/>
          </w:tcPr>
          <w:p w:rsidR="000F1085" w:rsidRPr="000708E9" w:rsidRDefault="000F1085" w:rsidP="007F5400">
            <w:pPr>
              <w:jc w:val="center"/>
              <w:rPr>
                <w:sz w:val="24"/>
                <w:szCs w:val="24"/>
              </w:rPr>
            </w:pPr>
            <w:r w:rsidRPr="000708E9">
              <w:rPr>
                <w:sz w:val="24"/>
                <w:szCs w:val="24"/>
              </w:rPr>
              <w:t>2017,10</w:t>
            </w:r>
          </w:p>
        </w:tc>
        <w:tc>
          <w:tcPr>
            <w:tcW w:w="1836" w:type="dxa"/>
            <w:hideMark/>
          </w:tcPr>
          <w:p w:rsidR="000F1085" w:rsidRPr="000708E9" w:rsidRDefault="000F1085" w:rsidP="007F5400">
            <w:pPr>
              <w:jc w:val="center"/>
              <w:rPr>
                <w:sz w:val="24"/>
                <w:szCs w:val="24"/>
              </w:rPr>
            </w:pPr>
            <w:r w:rsidRPr="000708E9">
              <w:rPr>
                <w:sz w:val="24"/>
                <w:szCs w:val="24"/>
              </w:rPr>
              <w:t>567,10</w:t>
            </w:r>
          </w:p>
        </w:tc>
        <w:tc>
          <w:tcPr>
            <w:tcW w:w="1458" w:type="dxa"/>
            <w:hideMark/>
          </w:tcPr>
          <w:p w:rsidR="000F1085" w:rsidRPr="000708E9" w:rsidRDefault="000F1085" w:rsidP="007F5400">
            <w:pPr>
              <w:jc w:val="center"/>
              <w:rPr>
                <w:sz w:val="24"/>
                <w:szCs w:val="24"/>
              </w:rPr>
            </w:pPr>
            <w:r w:rsidRPr="000708E9">
              <w:rPr>
                <w:sz w:val="24"/>
                <w:szCs w:val="24"/>
              </w:rPr>
              <w:t>1450,0</w:t>
            </w:r>
          </w:p>
        </w:tc>
        <w:tc>
          <w:tcPr>
            <w:tcW w:w="1645" w:type="dxa"/>
            <w:hideMark/>
          </w:tcPr>
          <w:p w:rsidR="000F1085" w:rsidRPr="000708E9" w:rsidRDefault="000F1085" w:rsidP="007F5400">
            <w:pPr>
              <w:jc w:val="center"/>
              <w:rPr>
                <w:sz w:val="24"/>
                <w:szCs w:val="24"/>
              </w:rPr>
            </w:pPr>
            <w:r w:rsidRPr="000708E9">
              <w:rPr>
                <w:sz w:val="24"/>
                <w:szCs w:val="24"/>
              </w:rPr>
              <w:t>0</w:t>
            </w: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F1085" w:rsidRPr="000708E9" w:rsidRDefault="000F1085" w:rsidP="0008262B">
            <w:pPr>
              <w:rPr>
                <w:sz w:val="24"/>
                <w:szCs w:val="24"/>
              </w:rPr>
            </w:pPr>
            <w:r w:rsidRPr="000708E9">
              <w:rPr>
                <w:sz w:val="24"/>
                <w:szCs w:val="24"/>
              </w:rPr>
              <w:t>внебюджетные источники</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vMerge w:val="restart"/>
            <w:hideMark/>
          </w:tcPr>
          <w:p w:rsidR="000F1085" w:rsidRPr="000708E9" w:rsidRDefault="000F1085" w:rsidP="002C5B4E">
            <w:pPr>
              <w:jc w:val="center"/>
              <w:rPr>
                <w:sz w:val="24"/>
                <w:szCs w:val="24"/>
              </w:rPr>
            </w:pPr>
            <w:r w:rsidRPr="000708E9">
              <w:rPr>
                <w:sz w:val="24"/>
                <w:szCs w:val="24"/>
              </w:rPr>
              <w:lastRenderedPageBreak/>
              <w:t>2.3.</w:t>
            </w:r>
          </w:p>
        </w:tc>
        <w:tc>
          <w:tcPr>
            <w:tcW w:w="3032" w:type="dxa"/>
            <w:vMerge w:val="restart"/>
            <w:hideMark/>
          </w:tcPr>
          <w:p w:rsidR="000F1085" w:rsidRPr="000708E9" w:rsidRDefault="000F1085" w:rsidP="002C5B4E">
            <w:pPr>
              <w:jc w:val="both"/>
              <w:rPr>
                <w:sz w:val="24"/>
                <w:szCs w:val="24"/>
              </w:rPr>
            </w:pPr>
            <w:r w:rsidRPr="000708E9">
              <w:rPr>
                <w:sz w:val="24"/>
                <w:szCs w:val="24"/>
              </w:rPr>
              <w:t>Формирование плана пр</w:t>
            </w:r>
            <w:r w:rsidRPr="000708E9">
              <w:rPr>
                <w:sz w:val="24"/>
                <w:szCs w:val="24"/>
              </w:rPr>
              <w:t>о</w:t>
            </w:r>
            <w:r w:rsidRPr="000708E9">
              <w:rPr>
                <w:sz w:val="24"/>
                <w:szCs w:val="24"/>
              </w:rPr>
              <w:t>ведения совещаний, ко</w:t>
            </w:r>
            <w:r w:rsidRPr="000708E9">
              <w:rPr>
                <w:sz w:val="24"/>
                <w:szCs w:val="24"/>
              </w:rPr>
              <w:t>н</w:t>
            </w:r>
            <w:r w:rsidRPr="000708E9">
              <w:rPr>
                <w:sz w:val="24"/>
                <w:szCs w:val="24"/>
              </w:rPr>
              <w:t>ференций, семинаров, «круглых столов» для м</w:t>
            </w:r>
            <w:r w:rsidRPr="000708E9">
              <w:rPr>
                <w:sz w:val="24"/>
                <w:szCs w:val="24"/>
              </w:rPr>
              <w:t>у</w:t>
            </w:r>
            <w:r w:rsidRPr="000708E9">
              <w:rPr>
                <w:sz w:val="24"/>
                <w:szCs w:val="24"/>
              </w:rPr>
              <w:t>ниципальных служащих администрации района и лиц, включенных в резерв управленческих кадров муниципальных учрежд</w:t>
            </w:r>
            <w:r w:rsidRPr="000708E9">
              <w:rPr>
                <w:sz w:val="24"/>
                <w:szCs w:val="24"/>
              </w:rPr>
              <w:t>е</w:t>
            </w:r>
            <w:r w:rsidRPr="000708E9">
              <w:rPr>
                <w:sz w:val="24"/>
                <w:szCs w:val="24"/>
              </w:rPr>
              <w:t>ний, предприятий Нижн</w:t>
            </w:r>
            <w:r w:rsidRPr="000708E9">
              <w:rPr>
                <w:sz w:val="24"/>
                <w:szCs w:val="24"/>
              </w:rPr>
              <w:t>е</w:t>
            </w:r>
            <w:r w:rsidRPr="000708E9">
              <w:rPr>
                <w:sz w:val="24"/>
                <w:szCs w:val="24"/>
              </w:rPr>
              <w:t>вартовского района</w:t>
            </w:r>
          </w:p>
        </w:tc>
        <w:tc>
          <w:tcPr>
            <w:tcW w:w="2709" w:type="dxa"/>
            <w:vMerge w:val="restart"/>
            <w:hideMark/>
          </w:tcPr>
          <w:p w:rsidR="000F1085" w:rsidRPr="000708E9" w:rsidRDefault="000708E9" w:rsidP="002C5B4E">
            <w:pPr>
              <w:jc w:val="both"/>
              <w:rPr>
                <w:sz w:val="24"/>
                <w:szCs w:val="24"/>
              </w:rPr>
            </w:pPr>
            <w:r>
              <w:rPr>
                <w:sz w:val="24"/>
                <w:szCs w:val="24"/>
              </w:rPr>
              <w:t>отдел</w:t>
            </w:r>
            <w:r w:rsidR="000F1085" w:rsidRPr="000708E9">
              <w:rPr>
                <w:sz w:val="24"/>
                <w:szCs w:val="24"/>
              </w:rPr>
              <w:t xml:space="preserve"> муниципальной службы и кадров адм</w:t>
            </w:r>
            <w:r w:rsidR="000F1085" w:rsidRPr="000708E9">
              <w:rPr>
                <w:sz w:val="24"/>
                <w:szCs w:val="24"/>
              </w:rPr>
              <w:t>и</w:t>
            </w:r>
            <w:r w:rsidR="000F1085" w:rsidRPr="000708E9">
              <w:rPr>
                <w:sz w:val="24"/>
                <w:szCs w:val="24"/>
              </w:rPr>
              <w:t>нистрации района</w:t>
            </w: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tcPr>
          <w:p w:rsidR="000F1085" w:rsidRPr="000708E9" w:rsidRDefault="000F1085" w:rsidP="0008262B">
            <w:pPr>
              <w:rPr>
                <w:sz w:val="24"/>
                <w:szCs w:val="24"/>
              </w:rPr>
            </w:pPr>
          </w:p>
        </w:tc>
        <w:tc>
          <w:tcPr>
            <w:tcW w:w="4939" w:type="dxa"/>
            <w:gridSpan w:val="3"/>
            <w:hideMark/>
          </w:tcPr>
          <w:p w:rsidR="000F1085" w:rsidRPr="000708E9" w:rsidRDefault="000F1085" w:rsidP="0008262B">
            <w:pPr>
              <w:rPr>
                <w:sz w:val="24"/>
                <w:szCs w:val="24"/>
              </w:rPr>
            </w:pPr>
            <w:r w:rsidRPr="000708E9">
              <w:rPr>
                <w:sz w:val="24"/>
                <w:szCs w:val="24"/>
              </w:rPr>
              <w:t>не требует финансирования</w:t>
            </w: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 xml:space="preserve">автономного </w:t>
            </w:r>
          </w:p>
          <w:p w:rsidR="000F1085" w:rsidRPr="000708E9" w:rsidRDefault="000F1085" w:rsidP="0008262B">
            <w:pPr>
              <w:rPr>
                <w:sz w:val="24"/>
                <w:szCs w:val="24"/>
              </w:rPr>
            </w:pPr>
            <w:r w:rsidRPr="000708E9">
              <w:rPr>
                <w:sz w:val="24"/>
                <w:szCs w:val="24"/>
              </w:rPr>
              <w:t>округа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F1085" w:rsidRPr="000708E9" w:rsidRDefault="000F1085" w:rsidP="0008262B">
            <w:pPr>
              <w:rPr>
                <w:sz w:val="24"/>
                <w:szCs w:val="24"/>
              </w:rPr>
            </w:pPr>
            <w:r w:rsidRPr="000708E9">
              <w:rPr>
                <w:sz w:val="24"/>
                <w:szCs w:val="24"/>
              </w:rPr>
              <w:t>внебюджетные источники</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vMerge w:val="restart"/>
            <w:hideMark/>
          </w:tcPr>
          <w:p w:rsidR="000F1085" w:rsidRPr="000708E9" w:rsidRDefault="000F1085" w:rsidP="002C5B4E">
            <w:pPr>
              <w:jc w:val="center"/>
              <w:rPr>
                <w:sz w:val="24"/>
                <w:szCs w:val="24"/>
              </w:rPr>
            </w:pPr>
            <w:r w:rsidRPr="000708E9">
              <w:rPr>
                <w:sz w:val="24"/>
                <w:szCs w:val="24"/>
              </w:rPr>
              <w:t>2.4.</w:t>
            </w:r>
          </w:p>
        </w:tc>
        <w:tc>
          <w:tcPr>
            <w:tcW w:w="3032" w:type="dxa"/>
            <w:vMerge w:val="restart"/>
            <w:hideMark/>
          </w:tcPr>
          <w:p w:rsidR="000F1085" w:rsidRPr="000708E9" w:rsidRDefault="000F1085" w:rsidP="002C5B4E">
            <w:pPr>
              <w:jc w:val="both"/>
              <w:rPr>
                <w:sz w:val="24"/>
                <w:szCs w:val="24"/>
              </w:rPr>
            </w:pPr>
            <w:r w:rsidRPr="000708E9">
              <w:rPr>
                <w:sz w:val="24"/>
                <w:szCs w:val="24"/>
              </w:rPr>
              <w:t>Реализация плана пров</w:t>
            </w:r>
            <w:r w:rsidRPr="000708E9">
              <w:rPr>
                <w:sz w:val="24"/>
                <w:szCs w:val="24"/>
              </w:rPr>
              <w:t>е</w:t>
            </w:r>
            <w:r w:rsidRPr="000708E9">
              <w:rPr>
                <w:sz w:val="24"/>
                <w:szCs w:val="24"/>
              </w:rPr>
              <w:t>дения совещаний, конф</w:t>
            </w:r>
            <w:r w:rsidRPr="000708E9">
              <w:rPr>
                <w:sz w:val="24"/>
                <w:szCs w:val="24"/>
              </w:rPr>
              <w:t>е</w:t>
            </w:r>
            <w:r w:rsidRPr="000708E9">
              <w:rPr>
                <w:sz w:val="24"/>
                <w:szCs w:val="24"/>
              </w:rPr>
              <w:t>ренций, семинаров, «кру</w:t>
            </w:r>
            <w:r w:rsidRPr="000708E9">
              <w:rPr>
                <w:sz w:val="24"/>
                <w:szCs w:val="24"/>
              </w:rPr>
              <w:t>г</w:t>
            </w:r>
            <w:r w:rsidRPr="000708E9">
              <w:rPr>
                <w:sz w:val="24"/>
                <w:szCs w:val="24"/>
              </w:rPr>
              <w:t>лых столов» для муниц</w:t>
            </w:r>
            <w:r w:rsidRPr="000708E9">
              <w:rPr>
                <w:sz w:val="24"/>
                <w:szCs w:val="24"/>
              </w:rPr>
              <w:t>и</w:t>
            </w:r>
            <w:r w:rsidRPr="000708E9">
              <w:rPr>
                <w:sz w:val="24"/>
                <w:szCs w:val="24"/>
              </w:rPr>
              <w:t>пальных служащих адм</w:t>
            </w:r>
            <w:r w:rsidRPr="000708E9">
              <w:rPr>
                <w:sz w:val="24"/>
                <w:szCs w:val="24"/>
              </w:rPr>
              <w:t>и</w:t>
            </w:r>
            <w:r w:rsidRPr="000708E9">
              <w:rPr>
                <w:sz w:val="24"/>
                <w:szCs w:val="24"/>
              </w:rPr>
              <w:t>нистрации района и лиц, включенных в резерв управленческих кадров муниципальных учрежд</w:t>
            </w:r>
            <w:r w:rsidRPr="000708E9">
              <w:rPr>
                <w:sz w:val="24"/>
                <w:szCs w:val="24"/>
              </w:rPr>
              <w:t>е</w:t>
            </w:r>
            <w:r w:rsidRPr="000708E9">
              <w:rPr>
                <w:sz w:val="24"/>
                <w:szCs w:val="24"/>
              </w:rPr>
              <w:t>ний, предприятий Нижн</w:t>
            </w:r>
            <w:r w:rsidRPr="000708E9">
              <w:rPr>
                <w:sz w:val="24"/>
                <w:szCs w:val="24"/>
              </w:rPr>
              <w:t>е</w:t>
            </w:r>
            <w:r w:rsidRPr="000708E9">
              <w:rPr>
                <w:sz w:val="24"/>
                <w:szCs w:val="24"/>
              </w:rPr>
              <w:t>вартовского района</w:t>
            </w:r>
          </w:p>
        </w:tc>
        <w:tc>
          <w:tcPr>
            <w:tcW w:w="2709" w:type="dxa"/>
            <w:vMerge w:val="restart"/>
            <w:hideMark/>
          </w:tcPr>
          <w:p w:rsidR="000F1085" w:rsidRPr="000708E9" w:rsidRDefault="000708E9" w:rsidP="002C5B4E">
            <w:pPr>
              <w:jc w:val="both"/>
              <w:rPr>
                <w:sz w:val="24"/>
                <w:szCs w:val="24"/>
              </w:rPr>
            </w:pPr>
            <w:r>
              <w:rPr>
                <w:sz w:val="24"/>
                <w:szCs w:val="24"/>
              </w:rPr>
              <w:t>отдел</w:t>
            </w:r>
            <w:r w:rsidR="000F1085" w:rsidRPr="000708E9">
              <w:rPr>
                <w:sz w:val="24"/>
                <w:szCs w:val="24"/>
              </w:rPr>
              <w:t xml:space="preserve"> муниципальной службы и кадров адм</w:t>
            </w:r>
            <w:r w:rsidR="000F1085" w:rsidRPr="000708E9">
              <w:rPr>
                <w:sz w:val="24"/>
                <w:szCs w:val="24"/>
              </w:rPr>
              <w:t>и</w:t>
            </w:r>
            <w:r w:rsidR="000F1085" w:rsidRPr="000708E9">
              <w:rPr>
                <w:sz w:val="24"/>
                <w:szCs w:val="24"/>
              </w:rPr>
              <w:t>нистрации района</w:t>
            </w: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hideMark/>
          </w:tcPr>
          <w:p w:rsidR="000F1085" w:rsidRPr="000708E9" w:rsidRDefault="007F5400" w:rsidP="007F5400">
            <w:pPr>
              <w:tabs>
                <w:tab w:val="left" w:pos="1185"/>
              </w:tabs>
              <w:jc w:val="center"/>
              <w:rPr>
                <w:sz w:val="24"/>
                <w:szCs w:val="24"/>
              </w:rPr>
            </w:pPr>
            <w:r w:rsidRPr="000708E9">
              <w:rPr>
                <w:sz w:val="24"/>
                <w:szCs w:val="24"/>
              </w:rPr>
              <w:t>282,90</w:t>
            </w:r>
          </w:p>
        </w:tc>
        <w:tc>
          <w:tcPr>
            <w:tcW w:w="1836" w:type="dxa"/>
            <w:hideMark/>
          </w:tcPr>
          <w:p w:rsidR="000F1085" w:rsidRPr="000708E9" w:rsidRDefault="000F1085" w:rsidP="007F5400">
            <w:pPr>
              <w:jc w:val="center"/>
              <w:rPr>
                <w:sz w:val="24"/>
                <w:szCs w:val="24"/>
              </w:rPr>
            </w:pPr>
            <w:r w:rsidRPr="000708E9">
              <w:rPr>
                <w:sz w:val="24"/>
                <w:szCs w:val="24"/>
              </w:rPr>
              <w:t>132,90</w:t>
            </w:r>
          </w:p>
        </w:tc>
        <w:tc>
          <w:tcPr>
            <w:tcW w:w="1458" w:type="dxa"/>
            <w:hideMark/>
          </w:tcPr>
          <w:p w:rsidR="000F1085" w:rsidRPr="000708E9" w:rsidRDefault="000F1085" w:rsidP="007F5400">
            <w:pPr>
              <w:jc w:val="center"/>
              <w:rPr>
                <w:sz w:val="24"/>
                <w:szCs w:val="24"/>
              </w:rPr>
            </w:pPr>
            <w:r w:rsidRPr="000708E9">
              <w:rPr>
                <w:sz w:val="24"/>
                <w:szCs w:val="24"/>
              </w:rPr>
              <w:t>150,0</w:t>
            </w:r>
          </w:p>
        </w:tc>
        <w:tc>
          <w:tcPr>
            <w:tcW w:w="1645" w:type="dxa"/>
            <w:hideMark/>
          </w:tcPr>
          <w:p w:rsidR="000F1085" w:rsidRPr="000708E9" w:rsidRDefault="000F1085" w:rsidP="007F5400">
            <w:pPr>
              <w:jc w:val="center"/>
              <w:rPr>
                <w:sz w:val="24"/>
                <w:szCs w:val="24"/>
              </w:rPr>
            </w:pPr>
            <w:r w:rsidRPr="000708E9">
              <w:rPr>
                <w:sz w:val="24"/>
                <w:szCs w:val="24"/>
              </w:rPr>
              <w:t>0</w:t>
            </w: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 xml:space="preserve">автономного </w:t>
            </w:r>
          </w:p>
          <w:p w:rsidR="000F1085" w:rsidRPr="000708E9" w:rsidRDefault="000F1085" w:rsidP="0008262B">
            <w:pPr>
              <w:rPr>
                <w:sz w:val="24"/>
                <w:szCs w:val="24"/>
              </w:rPr>
            </w:pPr>
            <w:r w:rsidRPr="000708E9">
              <w:rPr>
                <w:sz w:val="24"/>
                <w:szCs w:val="24"/>
              </w:rPr>
              <w:t>округа</w:t>
            </w: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hideMark/>
          </w:tcPr>
          <w:p w:rsidR="000F1085" w:rsidRPr="000708E9" w:rsidRDefault="007F5400" w:rsidP="007F5400">
            <w:pPr>
              <w:tabs>
                <w:tab w:val="left" w:pos="1185"/>
              </w:tabs>
              <w:jc w:val="center"/>
              <w:rPr>
                <w:sz w:val="24"/>
                <w:szCs w:val="24"/>
              </w:rPr>
            </w:pPr>
            <w:r w:rsidRPr="000708E9">
              <w:rPr>
                <w:sz w:val="24"/>
                <w:szCs w:val="24"/>
              </w:rPr>
              <w:t>282,90</w:t>
            </w:r>
          </w:p>
        </w:tc>
        <w:tc>
          <w:tcPr>
            <w:tcW w:w="1836" w:type="dxa"/>
            <w:hideMark/>
          </w:tcPr>
          <w:p w:rsidR="000F1085" w:rsidRPr="000708E9" w:rsidRDefault="000F1085" w:rsidP="007F5400">
            <w:pPr>
              <w:jc w:val="center"/>
              <w:rPr>
                <w:sz w:val="24"/>
                <w:szCs w:val="24"/>
              </w:rPr>
            </w:pPr>
            <w:r w:rsidRPr="000708E9">
              <w:rPr>
                <w:sz w:val="24"/>
                <w:szCs w:val="24"/>
              </w:rPr>
              <w:t>132,90</w:t>
            </w:r>
          </w:p>
        </w:tc>
        <w:tc>
          <w:tcPr>
            <w:tcW w:w="1458" w:type="dxa"/>
            <w:hideMark/>
          </w:tcPr>
          <w:p w:rsidR="000F1085" w:rsidRPr="000708E9" w:rsidRDefault="000F1085" w:rsidP="007F5400">
            <w:pPr>
              <w:jc w:val="center"/>
              <w:rPr>
                <w:sz w:val="24"/>
                <w:szCs w:val="24"/>
              </w:rPr>
            </w:pPr>
            <w:r w:rsidRPr="000708E9">
              <w:rPr>
                <w:sz w:val="24"/>
                <w:szCs w:val="24"/>
              </w:rPr>
              <w:t>150,0</w:t>
            </w:r>
          </w:p>
        </w:tc>
        <w:tc>
          <w:tcPr>
            <w:tcW w:w="1645" w:type="dxa"/>
            <w:hideMark/>
          </w:tcPr>
          <w:p w:rsidR="000F1085" w:rsidRPr="000708E9" w:rsidRDefault="000F1085" w:rsidP="007F5400">
            <w:pPr>
              <w:jc w:val="center"/>
              <w:rPr>
                <w:sz w:val="24"/>
                <w:szCs w:val="24"/>
              </w:rPr>
            </w:pPr>
            <w:r w:rsidRPr="000708E9">
              <w:rPr>
                <w:sz w:val="24"/>
                <w:szCs w:val="24"/>
              </w:rPr>
              <w:t>0</w:t>
            </w: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F1085" w:rsidRPr="000708E9" w:rsidRDefault="000F1085" w:rsidP="0008262B">
            <w:pPr>
              <w:rPr>
                <w:sz w:val="24"/>
                <w:szCs w:val="24"/>
              </w:rPr>
            </w:pPr>
            <w:r w:rsidRPr="000708E9">
              <w:rPr>
                <w:sz w:val="24"/>
                <w:szCs w:val="24"/>
              </w:rPr>
              <w:t>внебюджетные источники</w:t>
            </w: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655" w:type="dxa"/>
            <w:vMerge w:val="restart"/>
          </w:tcPr>
          <w:p w:rsidR="000F1085" w:rsidRPr="000708E9" w:rsidRDefault="000F1085" w:rsidP="0008262B">
            <w:pPr>
              <w:rPr>
                <w:sz w:val="24"/>
                <w:szCs w:val="24"/>
              </w:rPr>
            </w:pPr>
          </w:p>
        </w:tc>
        <w:tc>
          <w:tcPr>
            <w:tcW w:w="3032" w:type="dxa"/>
            <w:vMerge w:val="restart"/>
            <w:hideMark/>
          </w:tcPr>
          <w:p w:rsidR="000F1085" w:rsidRPr="000708E9" w:rsidRDefault="000F1085" w:rsidP="0008262B">
            <w:pPr>
              <w:rPr>
                <w:sz w:val="24"/>
                <w:szCs w:val="24"/>
              </w:rPr>
            </w:pPr>
            <w:r w:rsidRPr="000708E9">
              <w:rPr>
                <w:sz w:val="24"/>
                <w:szCs w:val="24"/>
              </w:rPr>
              <w:t>Итого по задаче 2</w:t>
            </w:r>
          </w:p>
          <w:p w:rsidR="000F1085" w:rsidRPr="000708E9" w:rsidRDefault="000F1085" w:rsidP="0008262B">
            <w:pPr>
              <w:rPr>
                <w:sz w:val="24"/>
                <w:szCs w:val="24"/>
              </w:rPr>
            </w:pPr>
          </w:p>
          <w:p w:rsidR="000F1085" w:rsidRPr="000708E9" w:rsidRDefault="000F1085" w:rsidP="0008262B">
            <w:pPr>
              <w:rPr>
                <w:sz w:val="24"/>
                <w:szCs w:val="24"/>
              </w:rPr>
            </w:pPr>
          </w:p>
          <w:p w:rsidR="000F1085" w:rsidRPr="000708E9" w:rsidRDefault="000F1085" w:rsidP="0008262B">
            <w:pPr>
              <w:rPr>
                <w:sz w:val="24"/>
                <w:szCs w:val="24"/>
              </w:rPr>
            </w:pPr>
          </w:p>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hideMark/>
          </w:tcPr>
          <w:p w:rsidR="000F1085" w:rsidRPr="000708E9" w:rsidRDefault="000F1085" w:rsidP="007F5400">
            <w:pPr>
              <w:jc w:val="center"/>
              <w:rPr>
                <w:sz w:val="24"/>
                <w:szCs w:val="24"/>
              </w:rPr>
            </w:pPr>
            <w:r w:rsidRPr="000708E9">
              <w:rPr>
                <w:sz w:val="24"/>
                <w:szCs w:val="24"/>
              </w:rPr>
              <w:t>2300,0</w:t>
            </w:r>
          </w:p>
        </w:tc>
        <w:tc>
          <w:tcPr>
            <w:tcW w:w="1836" w:type="dxa"/>
            <w:hideMark/>
          </w:tcPr>
          <w:p w:rsidR="000F1085" w:rsidRPr="000708E9" w:rsidRDefault="000F1085" w:rsidP="007F5400">
            <w:pPr>
              <w:jc w:val="center"/>
              <w:rPr>
                <w:sz w:val="24"/>
                <w:szCs w:val="24"/>
              </w:rPr>
            </w:pPr>
            <w:r w:rsidRPr="000708E9">
              <w:rPr>
                <w:sz w:val="24"/>
                <w:szCs w:val="24"/>
              </w:rPr>
              <w:t>700,0</w:t>
            </w:r>
          </w:p>
        </w:tc>
        <w:tc>
          <w:tcPr>
            <w:tcW w:w="1458" w:type="dxa"/>
            <w:hideMark/>
          </w:tcPr>
          <w:p w:rsidR="000F1085" w:rsidRPr="000708E9" w:rsidRDefault="000F1085" w:rsidP="007F5400">
            <w:pPr>
              <w:jc w:val="center"/>
              <w:rPr>
                <w:sz w:val="24"/>
                <w:szCs w:val="24"/>
              </w:rPr>
            </w:pPr>
            <w:r w:rsidRPr="000708E9">
              <w:rPr>
                <w:sz w:val="24"/>
                <w:szCs w:val="24"/>
              </w:rPr>
              <w:t>1600,0</w:t>
            </w:r>
          </w:p>
        </w:tc>
        <w:tc>
          <w:tcPr>
            <w:tcW w:w="1645" w:type="dxa"/>
            <w:hideMark/>
          </w:tcPr>
          <w:p w:rsidR="000F1085" w:rsidRPr="000708E9" w:rsidRDefault="000F1085" w:rsidP="007F5400">
            <w:pPr>
              <w:jc w:val="center"/>
              <w:rPr>
                <w:sz w:val="24"/>
                <w:szCs w:val="24"/>
              </w:rPr>
            </w:pPr>
            <w:r w:rsidRPr="000708E9">
              <w:rPr>
                <w:sz w:val="24"/>
                <w:szCs w:val="24"/>
              </w:rPr>
              <w:t>0</w:t>
            </w: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 xml:space="preserve">автономного </w:t>
            </w:r>
          </w:p>
          <w:p w:rsidR="000F1085" w:rsidRPr="000708E9" w:rsidRDefault="000F1085" w:rsidP="0008262B">
            <w:pPr>
              <w:rPr>
                <w:sz w:val="24"/>
                <w:szCs w:val="24"/>
              </w:rPr>
            </w:pPr>
            <w:r w:rsidRPr="000708E9">
              <w:rPr>
                <w:sz w:val="24"/>
                <w:szCs w:val="24"/>
              </w:rPr>
              <w:t>округа</w:t>
            </w: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hideMark/>
          </w:tcPr>
          <w:p w:rsidR="000F1085" w:rsidRPr="000708E9" w:rsidRDefault="000F1085" w:rsidP="007F5400">
            <w:pPr>
              <w:jc w:val="center"/>
              <w:rPr>
                <w:sz w:val="24"/>
                <w:szCs w:val="24"/>
              </w:rPr>
            </w:pPr>
            <w:r w:rsidRPr="000708E9">
              <w:rPr>
                <w:sz w:val="24"/>
                <w:szCs w:val="24"/>
              </w:rPr>
              <w:t>2300,0</w:t>
            </w:r>
          </w:p>
        </w:tc>
        <w:tc>
          <w:tcPr>
            <w:tcW w:w="1836" w:type="dxa"/>
            <w:hideMark/>
          </w:tcPr>
          <w:p w:rsidR="000F1085" w:rsidRPr="000708E9" w:rsidRDefault="000F1085" w:rsidP="007F5400">
            <w:pPr>
              <w:jc w:val="center"/>
              <w:rPr>
                <w:sz w:val="24"/>
                <w:szCs w:val="24"/>
              </w:rPr>
            </w:pPr>
            <w:r w:rsidRPr="000708E9">
              <w:rPr>
                <w:sz w:val="24"/>
                <w:szCs w:val="24"/>
              </w:rPr>
              <w:t>700,0</w:t>
            </w:r>
          </w:p>
        </w:tc>
        <w:tc>
          <w:tcPr>
            <w:tcW w:w="1458" w:type="dxa"/>
            <w:hideMark/>
          </w:tcPr>
          <w:p w:rsidR="000F1085" w:rsidRPr="000708E9" w:rsidRDefault="000F1085" w:rsidP="007F5400">
            <w:pPr>
              <w:jc w:val="center"/>
              <w:rPr>
                <w:sz w:val="24"/>
                <w:szCs w:val="24"/>
              </w:rPr>
            </w:pPr>
            <w:r w:rsidRPr="000708E9">
              <w:rPr>
                <w:sz w:val="24"/>
                <w:szCs w:val="24"/>
              </w:rPr>
              <w:t>1600,0</w:t>
            </w:r>
          </w:p>
        </w:tc>
        <w:tc>
          <w:tcPr>
            <w:tcW w:w="1645" w:type="dxa"/>
            <w:hideMark/>
          </w:tcPr>
          <w:p w:rsidR="000F1085" w:rsidRPr="000708E9" w:rsidRDefault="000F1085" w:rsidP="007F5400">
            <w:pPr>
              <w:jc w:val="center"/>
              <w:rPr>
                <w:sz w:val="24"/>
                <w:szCs w:val="24"/>
              </w:rPr>
            </w:pPr>
            <w:r w:rsidRPr="000708E9">
              <w:rPr>
                <w:sz w:val="24"/>
                <w:szCs w:val="24"/>
              </w:rPr>
              <w:t>0</w:t>
            </w: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F1085" w:rsidRPr="000708E9" w:rsidRDefault="000F1085" w:rsidP="0008262B">
            <w:pPr>
              <w:rPr>
                <w:sz w:val="24"/>
                <w:szCs w:val="24"/>
              </w:rPr>
            </w:pPr>
            <w:r w:rsidRPr="000708E9">
              <w:rPr>
                <w:sz w:val="24"/>
                <w:szCs w:val="24"/>
              </w:rPr>
              <w:t>внебюджетные источники</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15218" w:type="dxa"/>
            <w:gridSpan w:val="7"/>
            <w:hideMark/>
          </w:tcPr>
          <w:p w:rsidR="000F1085" w:rsidRPr="000708E9" w:rsidRDefault="000F1085" w:rsidP="002C5B4E">
            <w:pPr>
              <w:jc w:val="both"/>
              <w:rPr>
                <w:b/>
                <w:sz w:val="24"/>
                <w:szCs w:val="24"/>
              </w:rPr>
            </w:pPr>
            <w:r w:rsidRPr="000708E9">
              <w:rPr>
                <w:b/>
                <w:sz w:val="24"/>
                <w:szCs w:val="24"/>
              </w:rPr>
              <w:t>Задача 3: совершенствование системы управления кадровыми процессами в организации муниципальной службы в администрации района</w:t>
            </w:r>
          </w:p>
        </w:tc>
      </w:tr>
      <w:tr w:rsidR="000F1085" w:rsidRPr="000708E9" w:rsidTr="00B22093">
        <w:tc>
          <w:tcPr>
            <w:tcW w:w="655" w:type="dxa"/>
            <w:vMerge w:val="restart"/>
            <w:hideMark/>
          </w:tcPr>
          <w:p w:rsidR="000F1085" w:rsidRPr="000708E9" w:rsidRDefault="000F1085" w:rsidP="002C5B4E">
            <w:pPr>
              <w:jc w:val="center"/>
              <w:rPr>
                <w:sz w:val="24"/>
                <w:szCs w:val="24"/>
              </w:rPr>
            </w:pPr>
            <w:r w:rsidRPr="000708E9">
              <w:rPr>
                <w:sz w:val="24"/>
                <w:szCs w:val="24"/>
              </w:rPr>
              <w:lastRenderedPageBreak/>
              <w:t>3.1.</w:t>
            </w:r>
          </w:p>
        </w:tc>
        <w:tc>
          <w:tcPr>
            <w:tcW w:w="3032" w:type="dxa"/>
            <w:vMerge w:val="restart"/>
          </w:tcPr>
          <w:p w:rsidR="000F1085" w:rsidRPr="000708E9" w:rsidRDefault="000F1085" w:rsidP="002C5B4E">
            <w:pPr>
              <w:jc w:val="both"/>
              <w:rPr>
                <w:sz w:val="24"/>
                <w:szCs w:val="24"/>
              </w:rPr>
            </w:pPr>
            <w:r w:rsidRPr="000708E9">
              <w:rPr>
                <w:sz w:val="24"/>
                <w:szCs w:val="24"/>
              </w:rPr>
              <w:t>Обеспечение сопровожд</w:t>
            </w:r>
            <w:r w:rsidRPr="000708E9">
              <w:rPr>
                <w:sz w:val="24"/>
                <w:szCs w:val="24"/>
              </w:rPr>
              <w:t>е</w:t>
            </w:r>
            <w:r w:rsidRPr="000708E9">
              <w:rPr>
                <w:sz w:val="24"/>
                <w:szCs w:val="24"/>
              </w:rPr>
              <w:t>ния специализированного программного продукта с целью автоматизации ка</w:t>
            </w:r>
            <w:r w:rsidRPr="000708E9">
              <w:rPr>
                <w:sz w:val="24"/>
                <w:szCs w:val="24"/>
              </w:rPr>
              <w:t>д</w:t>
            </w:r>
            <w:r w:rsidRPr="000708E9">
              <w:rPr>
                <w:sz w:val="24"/>
                <w:szCs w:val="24"/>
              </w:rPr>
              <w:t>рового делопроизводства и ведения Реестра муниц</w:t>
            </w:r>
            <w:r w:rsidRPr="000708E9">
              <w:rPr>
                <w:sz w:val="24"/>
                <w:szCs w:val="24"/>
              </w:rPr>
              <w:t>и</w:t>
            </w:r>
            <w:r w:rsidRPr="000708E9">
              <w:rPr>
                <w:sz w:val="24"/>
                <w:szCs w:val="24"/>
              </w:rPr>
              <w:t>пальных служащих адм</w:t>
            </w:r>
            <w:r w:rsidRPr="000708E9">
              <w:rPr>
                <w:sz w:val="24"/>
                <w:szCs w:val="24"/>
              </w:rPr>
              <w:t>и</w:t>
            </w:r>
            <w:r w:rsidRPr="000708E9">
              <w:rPr>
                <w:sz w:val="24"/>
                <w:szCs w:val="24"/>
              </w:rPr>
              <w:t>нистрации района</w:t>
            </w:r>
          </w:p>
          <w:p w:rsidR="000F1085" w:rsidRPr="000708E9" w:rsidRDefault="000F1085" w:rsidP="002C5B4E">
            <w:pPr>
              <w:jc w:val="both"/>
              <w:rPr>
                <w:sz w:val="24"/>
                <w:szCs w:val="24"/>
              </w:rPr>
            </w:pPr>
          </w:p>
        </w:tc>
        <w:tc>
          <w:tcPr>
            <w:tcW w:w="2709" w:type="dxa"/>
            <w:vMerge w:val="restart"/>
            <w:hideMark/>
          </w:tcPr>
          <w:p w:rsidR="000F1085" w:rsidRPr="000708E9" w:rsidRDefault="000F1085" w:rsidP="000708E9">
            <w:pPr>
              <w:jc w:val="both"/>
              <w:rPr>
                <w:sz w:val="24"/>
                <w:szCs w:val="24"/>
              </w:rPr>
            </w:pPr>
            <w:r w:rsidRPr="000708E9">
              <w:rPr>
                <w:sz w:val="24"/>
                <w:szCs w:val="24"/>
              </w:rPr>
              <w:t>отдел по информатиз</w:t>
            </w:r>
            <w:r w:rsidRPr="000708E9">
              <w:rPr>
                <w:sz w:val="24"/>
                <w:szCs w:val="24"/>
              </w:rPr>
              <w:t>а</w:t>
            </w:r>
            <w:r w:rsidRPr="000708E9">
              <w:rPr>
                <w:sz w:val="24"/>
                <w:szCs w:val="24"/>
              </w:rPr>
              <w:t xml:space="preserve">ции и сетевым ресурсам администрации района, </w:t>
            </w:r>
            <w:r w:rsidR="000708E9">
              <w:rPr>
                <w:sz w:val="24"/>
                <w:szCs w:val="24"/>
              </w:rPr>
              <w:t>отдел</w:t>
            </w:r>
            <w:r w:rsidRPr="000708E9">
              <w:rPr>
                <w:sz w:val="24"/>
                <w:szCs w:val="24"/>
              </w:rPr>
              <w:t xml:space="preserve"> муниципальной службы и кадров адм</w:t>
            </w:r>
            <w:r w:rsidRPr="000708E9">
              <w:rPr>
                <w:sz w:val="24"/>
                <w:szCs w:val="24"/>
              </w:rPr>
              <w:t>и</w:t>
            </w:r>
            <w:r w:rsidRPr="000708E9">
              <w:rPr>
                <w:sz w:val="24"/>
                <w:szCs w:val="24"/>
              </w:rPr>
              <w:t>нистрации района</w:t>
            </w: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tcPr>
          <w:p w:rsidR="000F1085" w:rsidRPr="000708E9" w:rsidRDefault="000F1085" w:rsidP="0008262B">
            <w:pPr>
              <w:rPr>
                <w:sz w:val="24"/>
                <w:szCs w:val="24"/>
              </w:rPr>
            </w:pPr>
          </w:p>
        </w:tc>
        <w:tc>
          <w:tcPr>
            <w:tcW w:w="4939" w:type="dxa"/>
            <w:gridSpan w:val="3"/>
            <w:hideMark/>
          </w:tcPr>
          <w:p w:rsidR="000F1085" w:rsidRPr="000708E9" w:rsidRDefault="000F1085" w:rsidP="0008262B">
            <w:pPr>
              <w:rPr>
                <w:sz w:val="24"/>
                <w:szCs w:val="24"/>
              </w:rPr>
            </w:pPr>
            <w:r w:rsidRPr="000708E9">
              <w:rPr>
                <w:sz w:val="24"/>
                <w:szCs w:val="24"/>
              </w:rPr>
              <w:t>не требует финансирования</w:t>
            </w: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автономного</w:t>
            </w:r>
          </w:p>
          <w:p w:rsidR="000F1085" w:rsidRPr="000708E9" w:rsidRDefault="000F1085" w:rsidP="0008262B">
            <w:pPr>
              <w:rPr>
                <w:sz w:val="24"/>
                <w:szCs w:val="24"/>
              </w:rPr>
            </w:pPr>
            <w:r w:rsidRPr="000708E9">
              <w:rPr>
                <w:sz w:val="24"/>
                <w:szCs w:val="24"/>
              </w:rPr>
              <w:t xml:space="preserve"> округа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F1085" w:rsidRDefault="000F1085" w:rsidP="0008262B">
            <w:pPr>
              <w:rPr>
                <w:sz w:val="24"/>
                <w:szCs w:val="24"/>
              </w:rPr>
            </w:pPr>
            <w:r w:rsidRPr="000708E9">
              <w:rPr>
                <w:sz w:val="24"/>
                <w:szCs w:val="24"/>
              </w:rPr>
              <w:t>внебюджетные источники</w:t>
            </w:r>
          </w:p>
          <w:p w:rsidR="000708E9" w:rsidRPr="000708E9" w:rsidRDefault="000708E9" w:rsidP="0008262B">
            <w:pPr>
              <w:rPr>
                <w:sz w:val="24"/>
                <w:szCs w:val="24"/>
              </w:rPr>
            </w:pP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vMerge w:val="restart"/>
            <w:hideMark/>
          </w:tcPr>
          <w:p w:rsidR="000F1085" w:rsidRPr="000708E9" w:rsidRDefault="000F1085" w:rsidP="002C5B4E">
            <w:pPr>
              <w:jc w:val="center"/>
              <w:rPr>
                <w:sz w:val="24"/>
                <w:szCs w:val="24"/>
              </w:rPr>
            </w:pPr>
            <w:r w:rsidRPr="000708E9">
              <w:rPr>
                <w:sz w:val="24"/>
                <w:szCs w:val="24"/>
              </w:rPr>
              <w:t>3.2.</w:t>
            </w:r>
          </w:p>
        </w:tc>
        <w:tc>
          <w:tcPr>
            <w:tcW w:w="3032" w:type="dxa"/>
            <w:vMerge w:val="restart"/>
            <w:hideMark/>
          </w:tcPr>
          <w:p w:rsidR="000F1085" w:rsidRPr="000708E9" w:rsidRDefault="000F1085" w:rsidP="002C5B4E">
            <w:pPr>
              <w:jc w:val="both"/>
              <w:rPr>
                <w:sz w:val="24"/>
                <w:szCs w:val="24"/>
              </w:rPr>
            </w:pPr>
            <w:r w:rsidRPr="000708E9">
              <w:rPr>
                <w:sz w:val="24"/>
                <w:szCs w:val="24"/>
              </w:rPr>
              <w:t>Ведение Реестра муниц</w:t>
            </w:r>
            <w:r w:rsidRPr="000708E9">
              <w:rPr>
                <w:sz w:val="24"/>
                <w:szCs w:val="24"/>
              </w:rPr>
              <w:t>и</w:t>
            </w:r>
            <w:r w:rsidRPr="000708E9">
              <w:rPr>
                <w:sz w:val="24"/>
                <w:szCs w:val="24"/>
              </w:rPr>
              <w:t>пальных служащих адм</w:t>
            </w:r>
            <w:r w:rsidRPr="000708E9">
              <w:rPr>
                <w:sz w:val="24"/>
                <w:szCs w:val="24"/>
              </w:rPr>
              <w:t>и</w:t>
            </w:r>
            <w:r w:rsidRPr="000708E9">
              <w:rPr>
                <w:sz w:val="24"/>
                <w:szCs w:val="24"/>
              </w:rPr>
              <w:t>нистрации района</w:t>
            </w:r>
          </w:p>
        </w:tc>
        <w:tc>
          <w:tcPr>
            <w:tcW w:w="2709" w:type="dxa"/>
            <w:vMerge w:val="restart"/>
            <w:hideMark/>
          </w:tcPr>
          <w:p w:rsidR="000F1085" w:rsidRPr="000708E9" w:rsidRDefault="000708E9" w:rsidP="002C5B4E">
            <w:pPr>
              <w:jc w:val="both"/>
              <w:rPr>
                <w:sz w:val="24"/>
                <w:szCs w:val="24"/>
              </w:rPr>
            </w:pPr>
            <w:r>
              <w:rPr>
                <w:sz w:val="24"/>
                <w:szCs w:val="24"/>
              </w:rPr>
              <w:t>отдел</w:t>
            </w:r>
            <w:r w:rsidR="000F1085" w:rsidRPr="000708E9">
              <w:rPr>
                <w:sz w:val="24"/>
                <w:szCs w:val="24"/>
              </w:rPr>
              <w:t xml:space="preserve"> муниципальной службы и кадров адм</w:t>
            </w:r>
            <w:r w:rsidR="000F1085" w:rsidRPr="000708E9">
              <w:rPr>
                <w:sz w:val="24"/>
                <w:szCs w:val="24"/>
              </w:rPr>
              <w:t>и</w:t>
            </w:r>
            <w:r w:rsidR="000F1085" w:rsidRPr="000708E9">
              <w:rPr>
                <w:sz w:val="24"/>
                <w:szCs w:val="24"/>
              </w:rPr>
              <w:t>нистрации района</w:t>
            </w: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tcPr>
          <w:p w:rsidR="000F1085" w:rsidRPr="000708E9" w:rsidRDefault="000F1085" w:rsidP="0008262B">
            <w:pPr>
              <w:rPr>
                <w:sz w:val="24"/>
                <w:szCs w:val="24"/>
              </w:rPr>
            </w:pPr>
          </w:p>
        </w:tc>
        <w:tc>
          <w:tcPr>
            <w:tcW w:w="4939" w:type="dxa"/>
            <w:gridSpan w:val="3"/>
            <w:hideMark/>
          </w:tcPr>
          <w:p w:rsidR="000F1085" w:rsidRPr="000708E9" w:rsidRDefault="000F1085" w:rsidP="0008262B">
            <w:pPr>
              <w:rPr>
                <w:sz w:val="24"/>
                <w:szCs w:val="24"/>
              </w:rPr>
            </w:pPr>
            <w:r w:rsidRPr="000708E9">
              <w:rPr>
                <w:sz w:val="24"/>
                <w:szCs w:val="24"/>
              </w:rPr>
              <w:t>не требует финансирования</w:t>
            </w: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 xml:space="preserve">автономного </w:t>
            </w:r>
          </w:p>
          <w:p w:rsidR="000F1085" w:rsidRPr="000708E9" w:rsidRDefault="000F1085" w:rsidP="0008262B">
            <w:pPr>
              <w:rPr>
                <w:sz w:val="24"/>
                <w:szCs w:val="24"/>
              </w:rPr>
            </w:pPr>
            <w:r w:rsidRPr="000708E9">
              <w:rPr>
                <w:sz w:val="24"/>
                <w:szCs w:val="24"/>
              </w:rPr>
              <w:t>округа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2C5B4E">
            <w:pPr>
              <w:jc w:val="center"/>
              <w:rPr>
                <w:sz w:val="24"/>
                <w:szCs w:val="24"/>
              </w:rPr>
            </w:pPr>
          </w:p>
        </w:tc>
        <w:tc>
          <w:tcPr>
            <w:tcW w:w="0" w:type="auto"/>
            <w:vMerge/>
            <w:hideMark/>
          </w:tcPr>
          <w:p w:rsidR="000F1085" w:rsidRPr="000708E9" w:rsidRDefault="000F1085" w:rsidP="002C5B4E">
            <w:pPr>
              <w:jc w:val="both"/>
              <w:rPr>
                <w:sz w:val="24"/>
                <w:szCs w:val="24"/>
              </w:rPr>
            </w:pPr>
          </w:p>
        </w:tc>
        <w:tc>
          <w:tcPr>
            <w:tcW w:w="0" w:type="auto"/>
            <w:vMerge/>
            <w:hideMark/>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F1085" w:rsidRPr="000708E9" w:rsidRDefault="000F1085" w:rsidP="0008262B">
            <w:pPr>
              <w:rPr>
                <w:sz w:val="24"/>
                <w:szCs w:val="24"/>
              </w:rPr>
            </w:pPr>
            <w:r w:rsidRPr="000708E9">
              <w:rPr>
                <w:sz w:val="24"/>
                <w:szCs w:val="24"/>
              </w:rPr>
              <w:t>внебюджетные источники</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vMerge w:val="restart"/>
          </w:tcPr>
          <w:p w:rsidR="000F1085" w:rsidRPr="000708E9" w:rsidRDefault="000F1085" w:rsidP="002C5B4E">
            <w:pPr>
              <w:jc w:val="center"/>
              <w:rPr>
                <w:sz w:val="24"/>
                <w:szCs w:val="24"/>
              </w:rPr>
            </w:pPr>
          </w:p>
        </w:tc>
        <w:tc>
          <w:tcPr>
            <w:tcW w:w="3032" w:type="dxa"/>
            <w:vMerge w:val="restart"/>
          </w:tcPr>
          <w:p w:rsidR="000F1085" w:rsidRPr="000708E9" w:rsidRDefault="000F1085" w:rsidP="000708E9">
            <w:pPr>
              <w:jc w:val="both"/>
              <w:rPr>
                <w:sz w:val="24"/>
                <w:szCs w:val="24"/>
              </w:rPr>
            </w:pPr>
            <w:r w:rsidRPr="000708E9">
              <w:rPr>
                <w:sz w:val="24"/>
                <w:szCs w:val="24"/>
              </w:rPr>
              <w:t>Итого по задаче 3</w:t>
            </w:r>
          </w:p>
        </w:tc>
        <w:tc>
          <w:tcPr>
            <w:tcW w:w="2709" w:type="dxa"/>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tcPr>
          <w:p w:rsidR="000F1085" w:rsidRPr="000708E9" w:rsidRDefault="000F1085" w:rsidP="0008262B">
            <w:pPr>
              <w:rPr>
                <w:sz w:val="24"/>
                <w:szCs w:val="24"/>
              </w:rPr>
            </w:pPr>
          </w:p>
        </w:tc>
        <w:tc>
          <w:tcPr>
            <w:tcW w:w="4939" w:type="dxa"/>
            <w:gridSpan w:val="3"/>
            <w:hideMark/>
          </w:tcPr>
          <w:p w:rsidR="000F1085" w:rsidRPr="000708E9" w:rsidRDefault="000F1085" w:rsidP="0008262B">
            <w:pPr>
              <w:rPr>
                <w:sz w:val="24"/>
                <w:szCs w:val="24"/>
              </w:rPr>
            </w:pPr>
            <w:r w:rsidRPr="000708E9">
              <w:rPr>
                <w:sz w:val="24"/>
                <w:szCs w:val="24"/>
              </w:rPr>
              <w:t>не требует финансирования</w:t>
            </w: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2C5B4E">
            <w:pPr>
              <w:jc w:val="both"/>
              <w:rPr>
                <w:sz w:val="24"/>
                <w:szCs w:val="24"/>
              </w:rPr>
            </w:pPr>
          </w:p>
        </w:tc>
        <w:tc>
          <w:tcPr>
            <w:tcW w:w="2709" w:type="dxa"/>
          </w:tcPr>
          <w:p w:rsidR="000F1085" w:rsidRPr="000708E9" w:rsidRDefault="000F1085" w:rsidP="002C5B4E">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 xml:space="preserve">автономного </w:t>
            </w:r>
          </w:p>
          <w:p w:rsidR="000F1085" w:rsidRPr="000708E9" w:rsidRDefault="000F1085" w:rsidP="0008262B">
            <w:pPr>
              <w:rPr>
                <w:sz w:val="24"/>
                <w:szCs w:val="24"/>
              </w:rPr>
            </w:pPr>
            <w:r w:rsidRPr="000708E9">
              <w:rPr>
                <w:sz w:val="24"/>
                <w:szCs w:val="24"/>
              </w:rPr>
              <w:t>округа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08262B">
            <w:pPr>
              <w:rPr>
                <w:sz w:val="24"/>
                <w:szCs w:val="24"/>
              </w:rPr>
            </w:pPr>
          </w:p>
        </w:tc>
        <w:tc>
          <w:tcPr>
            <w:tcW w:w="2709" w:type="dxa"/>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F1085" w:rsidRDefault="000F1085" w:rsidP="0008262B">
            <w:pPr>
              <w:rPr>
                <w:sz w:val="24"/>
                <w:szCs w:val="24"/>
              </w:rPr>
            </w:pPr>
            <w:r w:rsidRPr="000708E9">
              <w:rPr>
                <w:sz w:val="24"/>
                <w:szCs w:val="24"/>
              </w:rPr>
              <w:t>внебюджетные источники</w:t>
            </w:r>
          </w:p>
          <w:p w:rsidR="00B22093" w:rsidRDefault="00B22093" w:rsidP="0008262B">
            <w:pPr>
              <w:rPr>
                <w:sz w:val="24"/>
                <w:szCs w:val="24"/>
              </w:rPr>
            </w:pPr>
          </w:p>
          <w:p w:rsidR="00B22093" w:rsidRDefault="00B22093" w:rsidP="0008262B">
            <w:pPr>
              <w:rPr>
                <w:sz w:val="24"/>
                <w:szCs w:val="24"/>
              </w:rPr>
            </w:pPr>
          </w:p>
          <w:p w:rsidR="00B22093" w:rsidRPr="000708E9" w:rsidRDefault="00B22093" w:rsidP="0008262B">
            <w:pPr>
              <w:rPr>
                <w:sz w:val="24"/>
                <w:szCs w:val="24"/>
              </w:rPr>
            </w:pP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15218" w:type="dxa"/>
            <w:gridSpan w:val="7"/>
            <w:hideMark/>
          </w:tcPr>
          <w:p w:rsidR="000F1085" w:rsidRPr="000708E9" w:rsidRDefault="000F1085" w:rsidP="0008262B">
            <w:pPr>
              <w:rPr>
                <w:b/>
                <w:sz w:val="24"/>
                <w:szCs w:val="24"/>
              </w:rPr>
            </w:pPr>
            <w:r w:rsidRPr="000708E9">
              <w:rPr>
                <w:b/>
                <w:sz w:val="24"/>
                <w:szCs w:val="24"/>
              </w:rPr>
              <w:t>Задача 4: формирование современных условий для обеспечения развития муниципальной службы</w:t>
            </w:r>
          </w:p>
        </w:tc>
      </w:tr>
      <w:tr w:rsidR="000F1085" w:rsidRPr="000708E9" w:rsidTr="00B22093">
        <w:tc>
          <w:tcPr>
            <w:tcW w:w="655" w:type="dxa"/>
            <w:vMerge w:val="restart"/>
            <w:hideMark/>
          </w:tcPr>
          <w:p w:rsidR="000F1085" w:rsidRPr="000708E9" w:rsidRDefault="000F1085" w:rsidP="007F5400">
            <w:pPr>
              <w:jc w:val="center"/>
              <w:rPr>
                <w:sz w:val="24"/>
                <w:szCs w:val="24"/>
              </w:rPr>
            </w:pPr>
            <w:r w:rsidRPr="000708E9">
              <w:rPr>
                <w:sz w:val="24"/>
                <w:szCs w:val="24"/>
              </w:rPr>
              <w:t>4.1.</w:t>
            </w:r>
          </w:p>
        </w:tc>
        <w:tc>
          <w:tcPr>
            <w:tcW w:w="3032" w:type="dxa"/>
            <w:vMerge w:val="restart"/>
            <w:hideMark/>
          </w:tcPr>
          <w:p w:rsidR="000F1085" w:rsidRPr="000708E9" w:rsidRDefault="000F1085" w:rsidP="007F5400">
            <w:pPr>
              <w:jc w:val="both"/>
              <w:rPr>
                <w:sz w:val="24"/>
                <w:szCs w:val="24"/>
              </w:rPr>
            </w:pPr>
            <w:r w:rsidRPr="000708E9">
              <w:rPr>
                <w:sz w:val="24"/>
                <w:szCs w:val="24"/>
              </w:rPr>
              <w:t>Формирование кадрового резерва и организация р</w:t>
            </w:r>
            <w:r w:rsidRPr="000708E9">
              <w:rPr>
                <w:sz w:val="24"/>
                <w:szCs w:val="24"/>
              </w:rPr>
              <w:t>а</w:t>
            </w:r>
            <w:r w:rsidRPr="000708E9">
              <w:rPr>
                <w:sz w:val="24"/>
                <w:szCs w:val="24"/>
              </w:rPr>
              <w:t>боты с ним</w:t>
            </w:r>
          </w:p>
        </w:tc>
        <w:tc>
          <w:tcPr>
            <w:tcW w:w="2709" w:type="dxa"/>
            <w:vMerge w:val="restart"/>
            <w:hideMark/>
          </w:tcPr>
          <w:p w:rsidR="000F1085" w:rsidRPr="000708E9" w:rsidRDefault="000708E9" w:rsidP="007F5400">
            <w:pPr>
              <w:jc w:val="both"/>
              <w:rPr>
                <w:sz w:val="24"/>
                <w:szCs w:val="24"/>
              </w:rPr>
            </w:pPr>
            <w:r>
              <w:rPr>
                <w:sz w:val="24"/>
                <w:szCs w:val="24"/>
              </w:rPr>
              <w:t>отдел</w:t>
            </w:r>
            <w:r w:rsidR="000F1085" w:rsidRPr="000708E9">
              <w:rPr>
                <w:sz w:val="24"/>
                <w:szCs w:val="24"/>
              </w:rPr>
              <w:t xml:space="preserve"> муниципальной службы и кадров адм</w:t>
            </w:r>
            <w:r w:rsidR="000F1085" w:rsidRPr="000708E9">
              <w:rPr>
                <w:sz w:val="24"/>
                <w:szCs w:val="24"/>
              </w:rPr>
              <w:t>и</w:t>
            </w:r>
            <w:r w:rsidR="000F1085" w:rsidRPr="000708E9">
              <w:rPr>
                <w:sz w:val="24"/>
                <w:szCs w:val="24"/>
              </w:rPr>
              <w:t>нистрации района</w:t>
            </w: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tcPr>
          <w:p w:rsidR="000F1085" w:rsidRPr="000708E9" w:rsidRDefault="000F1085" w:rsidP="0008262B">
            <w:pPr>
              <w:rPr>
                <w:sz w:val="24"/>
                <w:szCs w:val="24"/>
              </w:rPr>
            </w:pPr>
          </w:p>
        </w:tc>
        <w:tc>
          <w:tcPr>
            <w:tcW w:w="4939" w:type="dxa"/>
            <w:gridSpan w:val="3"/>
            <w:hideMark/>
          </w:tcPr>
          <w:p w:rsidR="000F1085" w:rsidRPr="000708E9" w:rsidRDefault="000F1085" w:rsidP="0008262B">
            <w:pPr>
              <w:rPr>
                <w:sz w:val="24"/>
                <w:szCs w:val="24"/>
              </w:rPr>
            </w:pPr>
            <w:r w:rsidRPr="000708E9">
              <w:rPr>
                <w:sz w:val="24"/>
                <w:szCs w:val="24"/>
              </w:rPr>
              <w:t>не требует финансирования</w:t>
            </w: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7F5400">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7F5400">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 xml:space="preserve">автономного </w:t>
            </w:r>
          </w:p>
          <w:p w:rsidR="000F1085" w:rsidRPr="000708E9" w:rsidRDefault="000F1085" w:rsidP="0008262B">
            <w:pPr>
              <w:rPr>
                <w:sz w:val="24"/>
                <w:szCs w:val="24"/>
              </w:rPr>
            </w:pPr>
            <w:r w:rsidRPr="000708E9">
              <w:rPr>
                <w:sz w:val="24"/>
                <w:szCs w:val="24"/>
              </w:rPr>
              <w:t>округа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7F5400">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7F5400">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7F5400">
            <w:pPr>
              <w:jc w:val="both"/>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708E9" w:rsidRPr="000708E9" w:rsidRDefault="000F1085" w:rsidP="000708E9">
            <w:pPr>
              <w:rPr>
                <w:sz w:val="24"/>
                <w:szCs w:val="24"/>
              </w:rPr>
            </w:pPr>
            <w:r w:rsidRPr="000708E9">
              <w:rPr>
                <w:sz w:val="24"/>
                <w:szCs w:val="24"/>
              </w:rPr>
              <w:t>внебюджетные источники</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vMerge w:val="restart"/>
            <w:hideMark/>
          </w:tcPr>
          <w:p w:rsidR="000F1085" w:rsidRPr="000708E9" w:rsidRDefault="000F1085" w:rsidP="007F5400">
            <w:pPr>
              <w:jc w:val="center"/>
              <w:rPr>
                <w:sz w:val="24"/>
                <w:szCs w:val="24"/>
              </w:rPr>
            </w:pPr>
            <w:r w:rsidRPr="000708E9">
              <w:rPr>
                <w:sz w:val="24"/>
                <w:szCs w:val="24"/>
              </w:rPr>
              <w:t>4.2.</w:t>
            </w:r>
          </w:p>
        </w:tc>
        <w:tc>
          <w:tcPr>
            <w:tcW w:w="3032" w:type="dxa"/>
            <w:vMerge w:val="restart"/>
            <w:hideMark/>
          </w:tcPr>
          <w:p w:rsidR="000F1085" w:rsidRPr="000708E9" w:rsidRDefault="000F1085" w:rsidP="007F5400">
            <w:pPr>
              <w:jc w:val="both"/>
              <w:rPr>
                <w:sz w:val="24"/>
                <w:szCs w:val="24"/>
              </w:rPr>
            </w:pPr>
            <w:r w:rsidRPr="000708E9">
              <w:rPr>
                <w:sz w:val="24"/>
                <w:szCs w:val="24"/>
              </w:rPr>
              <w:t>Участ</w:t>
            </w:r>
            <w:r w:rsidR="000708E9">
              <w:rPr>
                <w:sz w:val="24"/>
                <w:szCs w:val="24"/>
              </w:rPr>
              <w:t>ие в переподготовке и повышении</w:t>
            </w:r>
            <w:r w:rsidRPr="000708E9">
              <w:rPr>
                <w:sz w:val="24"/>
                <w:szCs w:val="24"/>
              </w:rPr>
              <w:t xml:space="preserve"> квалифик</w:t>
            </w:r>
            <w:r w:rsidRPr="000708E9">
              <w:rPr>
                <w:sz w:val="24"/>
                <w:szCs w:val="24"/>
              </w:rPr>
              <w:t>а</w:t>
            </w:r>
            <w:r w:rsidRPr="000708E9">
              <w:rPr>
                <w:sz w:val="24"/>
                <w:szCs w:val="24"/>
              </w:rPr>
              <w:t>ции, обучающих семин</w:t>
            </w:r>
            <w:r w:rsidRPr="000708E9">
              <w:rPr>
                <w:sz w:val="24"/>
                <w:szCs w:val="24"/>
              </w:rPr>
              <w:t>а</w:t>
            </w:r>
            <w:r w:rsidRPr="000708E9">
              <w:rPr>
                <w:sz w:val="24"/>
                <w:szCs w:val="24"/>
              </w:rPr>
              <w:t>рах для муниципальных служащих администрации района за счет средств Ханты-Мансийского авт</w:t>
            </w:r>
            <w:r w:rsidRPr="000708E9">
              <w:rPr>
                <w:sz w:val="24"/>
                <w:szCs w:val="24"/>
              </w:rPr>
              <w:t>о</w:t>
            </w:r>
            <w:r w:rsidRPr="000708E9">
              <w:rPr>
                <w:sz w:val="24"/>
                <w:szCs w:val="24"/>
              </w:rPr>
              <w:t>номного округа – Югры</w:t>
            </w:r>
          </w:p>
        </w:tc>
        <w:tc>
          <w:tcPr>
            <w:tcW w:w="2709" w:type="dxa"/>
            <w:vMerge w:val="restart"/>
            <w:hideMark/>
          </w:tcPr>
          <w:p w:rsidR="000F1085" w:rsidRPr="000708E9" w:rsidRDefault="000708E9" w:rsidP="007F5400">
            <w:pPr>
              <w:jc w:val="both"/>
              <w:rPr>
                <w:sz w:val="24"/>
                <w:szCs w:val="24"/>
              </w:rPr>
            </w:pPr>
            <w:r>
              <w:rPr>
                <w:sz w:val="24"/>
                <w:szCs w:val="24"/>
              </w:rPr>
              <w:t>отдел</w:t>
            </w:r>
            <w:r w:rsidR="000F1085" w:rsidRPr="000708E9">
              <w:rPr>
                <w:sz w:val="24"/>
                <w:szCs w:val="24"/>
              </w:rPr>
              <w:t xml:space="preserve"> муниципальной службы и кадров адм</w:t>
            </w:r>
            <w:r w:rsidR="000F1085" w:rsidRPr="000708E9">
              <w:rPr>
                <w:sz w:val="24"/>
                <w:szCs w:val="24"/>
              </w:rPr>
              <w:t>и</w:t>
            </w:r>
            <w:r w:rsidR="000F1085" w:rsidRPr="000708E9">
              <w:rPr>
                <w:sz w:val="24"/>
                <w:szCs w:val="24"/>
              </w:rPr>
              <w:t>нистрации района</w:t>
            </w: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tcPr>
          <w:p w:rsidR="000F1085" w:rsidRPr="000708E9" w:rsidRDefault="000F1085" w:rsidP="0008262B">
            <w:pPr>
              <w:rPr>
                <w:sz w:val="24"/>
                <w:szCs w:val="24"/>
              </w:rPr>
            </w:pPr>
          </w:p>
        </w:tc>
        <w:tc>
          <w:tcPr>
            <w:tcW w:w="4939" w:type="dxa"/>
            <w:gridSpan w:val="3"/>
            <w:hideMark/>
          </w:tcPr>
          <w:p w:rsidR="000F1085" w:rsidRPr="000708E9" w:rsidRDefault="000F1085" w:rsidP="0008262B">
            <w:pPr>
              <w:rPr>
                <w:sz w:val="24"/>
                <w:szCs w:val="24"/>
              </w:rPr>
            </w:pPr>
            <w:r w:rsidRPr="000708E9">
              <w:rPr>
                <w:sz w:val="24"/>
                <w:szCs w:val="24"/>
              </w:rPr>
              <w:t>не требует финансирования</w:t>
            </w: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 xml:space="preserve">автономного </w:t>
            </w:r>
          </w:p>
          <w:p w:rsidR="000F1085" w:rsidRPr="000708E9" w:rsidRDefault="000F1085" w:rsidP="0008262B">
            <w:pPr>
              <w:rPr>
                <w:sz w:val="24"/>
                <w:szCs w:val="24"/>
              </w:rPr>
            </w:pPr>
            <w:r w:rsidRPr="000708E9">
              <w:rPr>
                <w:sz w:val="24"/>
                <w:szCs w:val="24"/>
              </w:rPr>
              <w:t>округа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F1085" w:rsidRPr="000708E9" w:rsidRDefault="000F1085" w:rsidP="0008262B">
            <w:pPr>
              <w:rPr>
                <w:sz w:val="24"/>
                <w:szCs w:val="24"/>
              </w:rPr>
            </w:pPr>
            <w:r w:rsidRPr="000708E9">
              <w:rPr>
                <w:sz w:val="24"/>
                <w:szCs w:val="24"/>
              </w:rPr>
              <w:t>внебюджетные источники</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vMerge w:val="restart"/>
          </w:tcPr>
          <w:p w:rsidR="000F1085" w:rsidRPr="000708E9" w:rsidRDefault="000F1085" w:rsidP="007F5400">
            <w:pPr>
              <w:jc w:val="center"/>
              <w:rPr>
                <w:sz w:val="24"/>
                <w:szCs w:val="24"/>
              </w:rPr>
            </w:pPr>
          </w:p>
        </w:tc>
        <w:tc>
          <w:tcPr>
            <w:tcW w:w="3032" w:type="dxa"/>
            <w:vMerge w:val="restart"/>
            <w:hideMark/>
          </w:tcPr>
          <w:p w:rsidR="000F1085" w:rsidRPr="000708E9" w:rsidRDefault="000F1085" w:rsidP="007F5400">
            <w:pPr>
              <w:jc w:val="both"/>
              <w:rPr>
                <w:sz w:val="24"/>
                <w:szCs w:val="24"/>
              </w:rPr>
            </w:pPr>
            <w:r w:rsidRPr="000708E9">
              <w:rPr>
                <w:sz w:val="24"/>
                <w:szCs w:val="24"/>
              </w:rPr>
              <w:t>Итого по задаче 4</w:t>
            </w:r>
          </w:p>
        </w:tc>
        <w:tc>
          <w:tcPr>
            <w:tcW w:w="2709" w:type="dxa"/>
            <w:vMerge w:val="restart"/>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всего</w:t>
            </w:r>
          </w:p>
        </w:tc>
        <w:tc>
          <w:tcPr>
            <w:tcW w:w="1470" w:type="dxa"/>
          </w:tcPr>
          <w:p w:rsidR="000F1085" w:rsidRPr="000708E9" w:rsidRDefault="000F1085" w:rsidP="0008262B">
            <w:pPr>
              <w:rPr>
                <w:sz w:val="24"/>
                <w:szCs w:val="24"/>
              </w:rPr>
            </w:pPr>
          </w:p>
        </w:tc>
        <w:tc>
          <w:tcPr>
            <w:tcW w:w="4939" w:type="dxa"/>
            <w:gridSpan w:val="3"/>
            <w:hideMark/>
          </w:tcPr>
          <w:p w:rsidR="000F1085" w:rsidRPr="000708E9" w:rsidRDefault="000F1085" w:rsidP="0008262B">
            <w:pPr>
              <w:rPr>
                <w:sz w:val="24"/>
                <w:szCs w:val="24"/>
              </w:rPr>
            </w:pPr>
            <w:r w:rsidRPr="000708E9">
              <w:rPr>
                <w:sz w:val="24"/>
                <w:szCs w:val="24"/>
              </w:rPr>
              <w:t>не требует финансирования</w:t>
            </w: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федеральный бюджет</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 xml:space="preserve">автономного </w:t>
            </w:r>
          </w:p>
          <w:p w:rsidR="000F1085" w:rsidRPr="000708E9" w:rsidRDefault="000F1085" w:rsidP="0008262B">
            <w:pPr>
              <w:rPr>
                <w:sz w:val="24"/>
                <w:szCs w:val="24"/>
              </w:rPr>
            </w:pPr>
            <w:r w:rsidRPr="000708E9">
              <w:rPr>
                <w:sz w:val="24"/>
                <w:szCs w:val="24"/>
              </w:rPr>
              <w:t>округа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бюджет района</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бюджет </w:t>
            </w:r>
          </w:p>
          <w:p w:rsidR="000F1085" w:rsidRPr="000708E9" w:rsidRDefault="000F1085" w:rsidP="0008262B">
            <w:pPr>
              <w:rPr>
                <w:sz w:val="24"/>
                <w:szCs w:val="24"/>
              </w:rPr>
            </w:pPr>
            <w:r w:rsidRPr="000708E9">
              <w:rPr>
                <w:sz w:val="24"/>
                <w:szCs w:val="24"/>
              </w:rPr>
              <w:t>поселений</w:t>
            </w: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0" w:type="auto"/>
            <w:vMerge/>
            <w:hideMark/>
          </w:tcPr>
          <w:p w:rsidR="000F1085" w:rsidRPr="000708E9" w:rsidRDefault="000F1085" w:rsidP="007F5400">
            <w:pPr>
              <w:jc w:val="center"/>
              <w:rPr>
                <w:sz w:val="24"/>
                <w:szCs w:val="24"/>
              </w:rPr>
            </w:pPr>
          </w:p>
        </w:tc>
        <w:tc>
          <w:tcPr>
            <w:tcW w:w="0" w:type="auto"/>
            <w:vMerge/>
            <w:hideMark/>
          </w:tcPr>
          <w:p w:rsidR="000F1085" w:rsidRPr="000708E9" w:rsidRDefault="000F1085" w:rsidP="007F5400">
            <w:pPr>
              <w:jc w:val="both"/>
              <w:rPr>
                <w:sz w:val="24"/>
                <w:szCs w:val="24"/>
              </w:rPr>
            </w:pPr>
          </w:p>
        </w:tc>
        <w:tc>
          <w:tcPr>
            <w:tcW w:w="0" w:type="auto"/>
            <w:vMerge/>
            <w:hideMark/>
          </w:tcPr>
          <w:p w:rsidR="000F1085" w:rsidRPr="000708E9" w:rsidRDefault="000F1085" w:rsidP="0008262B">
            <w:pPr>
              <w:rPr>
                <w:sz w:val="24"/>
                <w:szCs w:val="24"/>
              </w:rPr>
            </w:pPr>
          </w:p>
        </w:tc>
        <w:tc>
          <w:tcPr>
            <w:tcW w:w="3068" w:type="dxa"/>
            <w:hideMark/>
          </w:tcPr>
          <w:p w:rsidR="000F1085" w:rsidRPr="000708E9" w:rsidRDefault="000F1085" w:rsidP="0008262B">
            <w:pPr>
              <w:rPr>
                <w:sz w:val="24"/>
                <w:szCs w:val="24"/>
              </w:rPr>
            </w:pPr>
            <w:r w:rsidRPr="000708E9">
              <w:rPr>
                <w:sz w:val="24"/>
                <w:szCs w:val="24"/>
              </w:rPr>
              <w:t xml:space="preserve">иные </w:t>
            </w:r>
          </w:p>
          <w:p w:rsidR="000F1085" w:rsidRDefault="000F1085" w:rsidP="0008262B">
            <w:pPr>
              <w:rPr>
                <w:sz w:val="24"/>
                <w:szCs w:val="24"/>
              </w:rPr>
            </w:pPr>
            <w:r w:rsidRPr="000708E9">
              <w:rPr>
                <w:sz w:val="24"/>
                <w:szCs w:val="24"/>
              </w:rPr>
              <w:t>внебюджетные источники</w:t>
            </w:r>
          </w:p>
          <w:p w:rsidR="00B22093" w:rsidRDefault="00B22093" w:rsidP="0008262B">
            <w:pPr>
              <w:rPr>
                <w:sz w:val="24"/>
                <w:szCs w:val="24"/>
              </w:rPr>
            </w:pPr>
          </w:p>
          <w:p w:rsidR="00B22093" w:rsidRDefault="00B22093" w:rsidP="0008262B">
            <w:pPr>
              <w:rPr>
                <w:sz w:val="24"/>
                <w:szCs w:val="24"/>
              </w:rPr>
            </w:pPr>
          </w:p>
          <w:p w:rsidR="00B22093" w:rsidRPr="000708E9" w:rsidRDefault="00B22093" w:rsidP="0008262B">
            <w:pPr>
              <w:rPr>
                <w:sz w:val="24"/>
                <w:szCs w:val="24"/>
              </w:rPr>
            </w:pP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vMerge w:val="restart"/>
          </w:tcPr>
          <w:p w:rsidR="000F1085" w:rsidRPr="000708E9" w:rsidRDefault="000F1085" w:rsidP="007F5400">
            <w:pPr>
              <w:jc w:val="center"/>
              <w:rPr>
                <w:sz w:val="24"/>
                <w:szCs w:val="24"/>
              </w:rPr>
            </w:pPr>
          </w:p>
        </w:tc>
        <w:tc>
          <w:tcPr>
            <w:tcW w:w="3032" w:type="dxa"/>
            <w:vMerge w:val="restart"/>
            <w:hideMark/>
          </w:tcPr>
          <w:p w:rsidR="000F1085" w:rsidRPr="000708E9" w:rsidRDefault="000F1085" w:rsidP="007F5400">
            <w:pPr>
              <w:jc w:val="both"/>
              <w:rPr>
                <w:sz w:val="24"/>
                <w:szCs w:val="24"/>
              </w:rPr>
            </w:pPr>
            <w:r w:rsidRPr="000708E9">
              <w:rPr>
                <w:sz w:val="24"/>
                <w:szCs w:val="24"/>
              </w:rPr>
              <w:t>Всего по муниципальной программе</w:t>
            </w:r>
          </w:p>
          <w:p w:rsidR="000F1085" w:rsidRPr="000708E9" w:rsidRDefault="000F1085" w:rsidP="007F5400">
            <w:pPr>
              <w:jc w:val="both"/>
              <w:rPr>
                <w:sz w:val="24"/>
                <w:szCs w:val="24"/>
              </w:rPr>
            </w:pPr>
            <w:r w:rsidRPr="000708E9">
              <w:rPr>
                <w:sz w:val="24"/>
                <w:szCs w:val="24"/>
              </w:rPr>
              <w:t> </w:t>
            </w:r>
          </w:p>
        </w:tc>
        <w:tc>
          <w:tcPr>
            <w:tcW w:w="2709" w:type="dxa"/>
            <w:hideMark/>
          </w:tcPr>
          <w:p w:rsidR="000F1085" w:rsidRPr="000708E9" w:rsidRDefault="000F1085" w:rsidP="0008262B">
            <w:pPr>
              <w:rPr>
                <w:sz w:val="24"/>
                <w:szCs w:val="24"/>
              </w:rPr>
            </w:pPr>
            <w:r w:rsidRPr="000708E9">
              <w:rPr>
                <w:sz w:val="24"/>
                <w:szCs w:val="24"/>
              </w:rPr>
              <w:t>всего</w:t>
            </w:r>
          </w:p>
        </w:tc>
        <w:tc>
          <w:tcPr>
            <w:tcW w:w="3068" w:type="dxa"/>
          </w:tcPr>
          <w:p w:rsidR="000F1085" w:rsidRPr="000708E9" w:rsidRDefault="000F1085" w:rsidP="0008262B">
            <w:pPr>
              <w:rPr>
                <w:sz w:val="24"/>
                <w:szCs w:val="24"/>
              </w:rPr>
            </w:pPr>
          </w:p>
        </w:tc>
        <w:tc>
          <w:tcPr>
            <w:tcW w:w="1470" w:type="dxa"/>
            <w:hideMark/>
          </w:tcPr>
          <w:p w:rsidR="000F1085" w:rsidRPr="000708E9" w:rsidRDefault="000F1085" w:rsidP="007F5400">
            <w:pPr>
              <w:jc w:val="center"/>
              <w:rPr>
                <w:sz w:val="24"/>
                <w:szCs w:val="24"/>
              </w:rPr>
            </w:pPr>
            <w:r w:rsidRPr="000708E9">
              <w:rPr>
                <w:sz w:val="24"/>
                <w:szCs w:val="24"/>
              </w:rPr>
              <w:t>2300,0</w:t>
            </w:r>
          </w:p>
        </w:tc>
        <w:tc>
          <w:tcPr>
            <w:tcW w:w="1836" w:type="dxa"/>
            <w:hideMark/>
          </w:tcPr>
          <w:p w:rsidR="000F1085" w:rsidRPr="000708E9" w:rsidRDefault="000F1085" w:rsidP="007F5400">
            <w:pPr>
              <w:jc w:val="center"/>
              <w:rPr>
                <w:sz w:val="24"/>
                <w:szCs w:val="24"/>
              </w:rPr>
            </w:pPr>
            <w:r w:rsidRPr="000708E9">
              <w:rPr>
                <w:sz w:val="24"/>
                <w:szCs w:val="24"/>
              </w:rPr>
              <w:t>700,0</w:t>
            </w:r>
          </w:p>
        </w:tc>
        <w:tc>
          <w:tcPr>
            <w:tcW w:w="1458" w:type="dxa"/>
            <w:hideMark/>
          </w:tcPr>
          <w:p w:rsidR="000F1085" w:rsidRPr="000708E9" w:rsidRDefault="000F1085" w:rsidP="007F5400">
            <w:pPr>
              <w:jc w:val="center"/>
              <w:rPr>
                <w:sz w:val="24"/>
                <w:szCs w:val="24"/>
              </w:rPr>
            </w:pPr>
            <w:r w:rsidRPr="000708E9">
              <w:rPr>
                <w:sz w:val="24"/>
                <w:szCs w:val="24"/>
              </w:rPr>
              <w:t>1600,0</w:t>
            </w:r>
          </w:p>
        </w:tc>
        <w:tc>
          <w:tcPr>
            <w:tcW w:w="1645" w:type="dxa"/>
            <w:hideMark/>
          </w:tcPr>
          <w:p w:rsidR="000F1085" w:rsidRPr="000708E9" w:rsidRDefault="000F1085" w:rsidP="007F5400">
            <w:pPr>
              <w:jc w:val="center"/>
              <w:rPr>
                <w:sz w:val="24"/>
                <w:szCs w:val="24"/>
              </w:rPr>
            </w:pPr>
            <w:r w:rsidRPr="000708E9">
              <w:rPr>
                <w:sz w:val="24"/>
                <w:szCs w:val="24"/>
              </w:rPr>
              <w:t>0</w:t>
            </w: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7F5400">
            <w:pPr>
              <w:jc w:val="both"/>
              <w:rPr>
                <w:sz w:val="24"/>
                <w:szCs w:val="24"/>
              </w:rPr>
            </w:pPr>
          </w:p>
        </w:tc>
        <w:tc>
          <w:tcPr>
            <w:tcW w:w="2709" w:type="dxa"/>
            <w:hideMark/>
          </w:tcPr>
          <w:p w:rsidR="000F1085" w:rsidRPr="000708E9" w:rsidRDefault="000F1085" w:rsidP="0008262B">
            <w:pPr>
              <w:rPr>
                <w:sz w:val="24"/>
                <w:szCs w:val="24"/>
              </w:rPr>
            </w:pPr>
            <w:r w:rsidRPr="000708E9">
              <w:rPr>
                <w:sz w:val="24"/>
                <w:szCs w:val="24"/>
              </w:rPr>
              <w:t>федеральный бюджет</w:t>
            </w:r>
          </w:p>
        </w:tc>
        <w:tc>
          <w:tcPr>
            <w:tcW w:w="3068" w:type="dxa"/>
          </w:tcPr>
          <w:p w:rsidR="000F1085" w:rsidRPr="000708E9" w:rsidRDefault="000F1085" w:rsidP="0008262B">
            <w:pPr>
              <w:rPr>
                <w:sz w:val="24"/>
                <w:szCs w:val="24"/>
              </w:rPr>
            </w:pP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7F5400">
            <w:pPr>
              <w:jc w:val="both"/>
              <w:rPr>
                <w:sz w:val="24"/>
                <w:szCs w:val="24"/>
              </w:rPr>
            </w:pPr>
          </w:p>
        </w:tc>
        <w:tc>
          <w:tcPr>
            <w:tcW w:w="2709" w:type="dxa"/>
            <w:hideMark/>
          </w:tcPr>
          <w:p w:rsidR="000F1085" w:rsidRPr="000708E9" w:rsidRDefault="000F1085" w:rsidP="0008262B">
            <w:pPr>
              <w:rPr>
                <w:sz w:val="24"/>
                <w:szCs w:val="24"/>
              </w:rPr>
            </w:pPr>
            <w:r w:rsidRPr="000708E9">
              <w:rPr>
                <w:sz w:val="24"/>
                <w:szCs w:val="24"/>
              </w:rPr>
              <w:t>бюджет автономного округа</w:t>
            </w:r>
          </w:p>
        </w:tc>
        <w:tc>
          <w:tcPr>
            <w:tcW w:w="3068" w:type="dxa"/>
          </w:tcPr>
          <w:p w:rsidR="000F1085" w:rsidRPr="000708E9" w:rsidRDefault="000F1085" w:rsidP="0008262B">
            <w:pPr>
              <w:rPr>
                <w:sz w:val="24"/>
                <w:szCs w:val="24"/>
              </w:rPr>
            </w:pP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7F5400">
            <w:pPr>
              <w:jc w:val="both"/>
              <w:rPr>
                <w:sz w:val="24"/>
                <w:szCs w:val="24"/>
              </w:rPr>
            </w:pPr>
          </w:p>
        </w:tc>
        <w:tc>
          <w:tcPr>
            <w:tcW w:w="2709" w:type="dxa"/>
            <w:hideMark/>
          </w:tcPr>
          <w:p w:rsidR="000F1085" w:rsidRPr="000708E9" w:rsidRDefault="000F1085" w:rsidP="0008262B">
            <w:pPr>
              <w:rPr>
                <w:sz w:val="24"/>
                <w:szCs w:val="24"/>
              </w:rPr>
            </w:pPr>
            <w:r w:rsidRPr="000708E9">
              <w:rPr>
                <w:sz w:val="24"/>
                <w:szCs w:val="24"/>
              </w:rPr>
              <w:t>бюджет района</w:t>
            </w:r>
          </w:p>
        </w:tc>
        <w:tc>
          <w:tcPr>
            <w:tcW w:w="3068" w:type="dxa"/>
          </w:tcPr>
          <w:p w:rsidR="000F1085" w:rsidRPr="000708E9" w:rsidRDefault="000F1085" w:rsidP="0008262B">
            <w:pPr>
              <w:rPr>
                <w:sz w:val="24"/>
                <w:szCs w:val="24"/>
              </w:rPr>
            </w:pPr>
          </w:p>
        </w:tc>
        <w:tc>
          <w:tcPr>
            <w:tcW w:w="1470" w:type="dxa"/>
            <w:hideMark/>
          </w:tcPr>
          <w:p w:rsidR="000F1085" w:rsidRPr="000708E9" w:rsidRDefault="000F1085" w:rsidP="007F5400">
            <w:pPr>
              <w:jc w:val="center"/>
              <w:rPr>
                <w:sz w:val="24"/>
                <w:szCs w:val="24"/>
              </w:rPr>
            </w:pPr>
            <w:r w:rsidRPr="000708E9">
              <w:rPr>
                <w:sz w:val="24"/>
                <w:szCs w:val="24"/>
              </w:rPr>
              <w:t>2300,0</w:t>
            </w:r>
          </w:p>
        </w:tc>
        <w:tc>
          <w:tcPr>
            <w:tcW w:w="1836" w:type="dxa"/>
            <w:hideMark/>
          </w:tcPr>
          <w:p w:rsidR="000F1085" w:rsidRPr="000708E9" w:rsidRDefault="000F1085" w:rsidP="007F5400">
            <w:pPr>
              <w:jc w:val="center"/>
              <w:rPr>
                <w:sz w:val="24"/>
                <w:szCs w:val="24"/>
              </w:rPr>
            </w:pPr>
            <w:r w:rsidRPr="000708E9">
              <w:rPr>
                <w:sz w:val="24"/>
                <w:szCs w:val="24"/>
              </w:rPr>
              <w:t>700,0</w:t>
            </w:r>
          </w:p>
        </w:tc>
        <w:tc>
          <w:tcPr>
            <w:tcW w:w="1458" w:type="dxa"/>
            <w:hideMark/>
          </w:tcPr>
          <w:p w:rsidR="000F1085" w:rsidRPr="000708E9" w:rsidRDefault="000F1085" w:rsidP="007F5400">
            <w:pPr>
              <w:jc w:val="center"/>
              <w:rPr>
                <w:sz w:val="24"/>
                <w:szCs w:val="24"/>
              </w:rPr>
            </w:pPr>
            <w:r w:rsidRPr="000708E9">
              <w:rPr>
                <w:sz w:val="24"/>
                <w:szCs w:val="24"/>
              </w:rPr>
              <w:t>1600,0</w:t>
            </w:r>
          </w:p>
        </w:tc>
        <w:tc>
          <w:tcPr>
            <w:tcW w:w="1645" w:type="dxa"/>
            <w:hideMark/>
          </w:tcPr>
          <w:p w:rsidR="000F1085" w:rsidRPr="000708E9" w:rsidRDefault="000F1085" w:rsidP="007F5400">
            <w:pPr>
              <w:jc w:val="center"/>
              <w:rPr>
                <w:sz w:val="24"/>
                <w:szCs w:val="24"/>
              </w:rPr>
            </w:pPr>
            <w:r w:rsidRPr="000708E9">
              <w:rPr>
                <w:sz w:val="24"/>
                <w:szCs w:val="24"/>
              </w:rPr>
              <w:t>0</w:t>
            </w: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7F5400">
            <w:pPr>
              <w:jc w:val="both"/>
              <w:rPr>
                <w:sz w:val="24"/>
                <w:szCs w:val="24"/>
              </w:rPr>
            </w:pPr>
          </w:p>
        </w:tc>
        <w:tc>
          <w:tcPr>
            <w:tcW w:w="2709" w:type="dxa"/>
            <w:hideMark/>
          </w:tcPr>
          <w:p w:rsidR="000F1085" w:rsidRPr="000708E9" w:rsidRDefault="000F1085" w:rsidP="0008262B">
            <w:pPr>
              <w:rPr>
                <w:sz w:val="24"/>
                <w:szCs w:val="24"/>
              </w:rPr>
            </w:pPr>
            <w:r w:rsidRPr="000708E9">
              <w:rPr>
                <w:sz w:val="24"/>
                <w:szCs w:val="24"/>
              </w:rPr>
              <w:t>бюджет поселений</w:t>
            </w:r>
          </w:p>
        </w:tc>
        <w:tc>
          <w:tcPr>
            <w:tcW w:w="3068" w:type="dxa"/>
          </w:tcPr>
          <w:p w:rsidR="000F1085" w:rsidRPr="000708E9" w:rsidRDefault="000F1085" w:rsidP="0008262B">
            <w:pPr>
              <w:rPr>
                <w:sz w:val="24"/>
                <w:szCs w:val="24"/>
              </w:rPr>
            </w:pP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0" w:type="auto"/>
            <w:vMerge/>
            <w:hideMark/>
          </w:tcPr>
          <w:p w:rsidR="000F1085" w:rsidRPr="000708E9" w:rsidRDefault="000F1085" w:rsidP="0008262B">
            <w:pPr>
              <w:rPr>
                <w:sz w:val="24"/>
                <w:szCs w:val="24"/>
              </w:rPr>
            </w:pPr>
          </w:p>
        </w:tc>
        <w:tc>
          <w:tcPr>
            <w:tcW w:w="0" w:type="auto"/>
            <w:vMerge/>
            <w:hideMark/>
          </w:tcPr>
          <w:p w:rsidR="000F1085" w:rsidRPr="000708E9" w:rsidRDefault="000F1085" w:rsidP="007F5400">
            <w:pPr>
              <w:jc w:val="both"/>
              <w:rPr>
                <w:sz w:val="24"/>
                <w:szCs w:val="24"/>
              </w:rPr>
            </w:pPr>
          </w:p>
        </w:tc>
        <w:tc>
          <w:tcPr>
            <w:tcW w:w="2709" w:type="dxa"/>
            <w:hideMark/>
          </w:tcPr>
          <w:p w:rsidR="000F1085" w:rsidRPr="000708E9" w:rsidRDefault="000F1085" w:rsidP="0008262B">
            <w:pPr>
              <w:rPr>
                <w:sz w:val="24"/>
                <w:szCs w:val="24"/>
              </w:rPr>
            </w:pPr>
            <w:r w:rsidRPr="000708E9">
              <w:rPr>
                <w:sz w:val="24"/>
                <w:szCs w:val="24"/>
              </w:rPr>
              <w:t>иные внебюджетные источники</w:t>
            </w:r>
          </w:p>
        </w:tc>
        <w:tc>
          <w:tcPr>
            <w:tcW w:w="3068" w:type="dxa"/>
          </w:tcPr>
          <w:p w:rsidR="000F1085" w:rsidRPr="000708E9" w:rsidRDefault="000F1085" w:rsidP="0008262B">
            <w:pPr>
              <w:rPr>
                <w:sz w:val="24"/>
                <w:szCs w:val="24"/>
              </w:rPr>
            </w:pP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hideMark/>
          </w:tcPr>
          <w:p w:rsidR="000F1085" w:rsidRPr="000708E9" w:rsidRDefault="000F1085" w:rsidP="007F5400">
            <w:pPr>
              <w:jc w:val="both"/>
              <w:rPr>
                <w:sz w:val="24"/>
                <w:szCs w:val="24"/>
              </w:rPr>
            </w:pPr>
            <w:r w:rsidRPr="000708E9">
              <w:rPr>
                <w:sz w:val="24"/>
                <w:szCs w:val="24"/>
              </w:rPr>
              <w:t>в том числе:</w:t>
            </w:r>
          </w:p>
        </w:tc>
        <w:tc>
          <w:tcPr>
            <w:tcW w:w="2709" w:type="dxa"/>
            <w:hideMark/>
          </w:tcPr>
          <w:p w:rsidR="000F1085" w:rsidRPr="000708E9" w:rsidRDefault="000F1085" w:rsidP="0008262B">
            <w:pPr>
              <w:rPr>
                <w:sz w:val="24"/>
                <w:szCs w:val="24"/>
              </w:rPr>
            </w:pPr>
            <w:r w:rsidRPr="000708E9">
              <w:rPr>
                <w:sz w:val="24"/>
                <w:szCs w:val="24"/>
              </w:rPr>
              <w:t> </w:t>
            </w:r>
          </w:p>
        </w:tc>
        <w:tc>
          <w:tcPr>
            <w:tcW w:w="3068" w:type="dxa"/>
            <w:hideMark/>
          </w:tcPr>
          <w:p w:rsidR="000F1085" w:rsidRPr="000708E9" w:rsidRDefault="000F1085" w:rsidP="0008262B">
            <w:pPr>
              <w:rPr>
                <w:sz w:val="24"/>
                <w:szCs w:val="24"/>
              </w:rPr>
            </w:pPr>
            <w:r w:rsidRPr="000708E9">
              <w:rPr>
                <w:sz w:val="24"/>
                <w:szCs w:val="24"/>
              </w:rPr>
              <w:t> </w:t>
            </w: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hideMark/>
          </w:tcPr>
          <w:p w:rsidR="000F1085" w:rsidRPr="000708E9" w:rsidRDefault="000F1085" w:rsidP="007F5400">
            <w:pPr>
              <w:jc w:val="both"/>
              <w:rPr>
                <w:sz w:val="24"/>
                <w:szCs w:val="24"/>
              </w:rPr>
            </w:pPr>
            <w:r w:rsidRPr="000708E9">
              <w:rPr>
                <w:sz w:val="24"/>
                <w:szCs w:val="24"/>
              </w:rPr>
              <w:t>инвестиции в объекты г</w:t>
            </w:r>
            <w:r w:rsidRPr="000708E9">
              <w:rPr>
                <w:sz w:val="24"/>
                <w:szCs w:val="24"/>
              </w:rPr>
              <w:t>о</w:t>
            </w:r>
            <w:r w:rsidRPr="000708E9">
              <w:rPr>
                <w:sz w:val="24"/>
                <w:szCs w:val="24"/>
              </w:rPr>
              <w:t>сударственной и муниц</w:t>
            </w:r>
            <w:r w:rsidRPr="000708E9">
              <w:rPr>
                <w:sz w:val="24"/>
                <w:szCs w:val="24"/>
              </w:rPr>
              <w:t>и</w:t>
            </w:r>
            <w:r w:rsidRPr="000708E9">
              <w:rPr>
                <w:sz w:val="24"/>
                <w:szCs w:val="24"/>
              </w:rPr>
              <w:t>пальной собственности</w:t>
            </w:r>
          </w:p>
          <w:p w:rsidR="000F1085" w:rsidRPr="000708E9" w:rsidRDefault="000F1085" w:rsidP="007F5400">
            <w:pPr>
              <w:jc w:val="both"/>
              <w:rPr>
                <w:sz w:val="24"/>
                <w:szCs w:val="24"/>
              </w:rPr>
            </w:pPr>
            <w:r w:rsidRPr="000708E9">
              <w:rPr>
                <w:sz w:val="24"/>
                <w:szCs w:val="24"/>
              </w:rPr>
              <w:t> </w:t>
            </w:r>
          </w:p>
        </w:tc>
        <w:tc>
          <w:tcPr>
            <w:tcW w:w="2709" w:type="dxa"/>
            <w:hideMark/>
          </w:tcPr>
          <w:p w:rsidR="000F1085" w:rsidRPr="000708E9" w:rsidRDefault="000F1085" w:rsidP="0008262B">
            <w:pPr>
              <w:rPr>
                <w:sz w:val="24"/>
                <w:szCs w:val="24"/>
              </w:rPr>
            </w:pPr>
            <w:r w:rsidRPr="000708E9">
              <w:rPr>
                <w:sz w:val="24"/>
                <w:szCs w:val="24"/>
              </w:rPr>
              <w:t>всего</w:t>
            </w:r>
          </w:p>
        </w:tc>
        <w:tc>
          <w:tcPr>
            <w:tcW w:w="3068" w:type="dxa"/>
          </w:tcPr>
          <w:p w:rsidR="000F1085" w:rsidRPr="000708E9" w:rsidRDefault="000F1085" w:rsidP="0008262B">
            <w:pPr>
              <w:rPr>
                <w:sz w:val="24"/>
                <w:szCs w:val="24"/>
              </w:rPr>
            </w:pP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08262B">
            <w:pPr>
              <w:rPr>
                <w:sz w:val="24"/>
                <w:szCs w:val="24"/>
              </w:rPr>
            </w:pPr>
          </w:p>
        </w:tc>
        <w:tc>
          <w:tcPr>
            <w:tcW w:w="2709" w:type="dxa"/>
            <w:hideMark/>
          </w:tcPr>
          <w:p w:rsidR="000F1085" w:rsidRPr="000708E9" w:rsidRDefault="000F1085" w:rsidP="0008262B">
            <w:pPr>
              <w:rPr>
                <w:sz w:val="24"/>
                <w:szCs w:val="24"/>
              </w:rPr>
            </w:pPr>
            <w:r w:rsidRPr="000708E9">
              <w:rPr>
                <w:sz w:val="24"/>
                <w:szCs w:val="24"/>
              </w:rPr>
              <w:t>федеральный бюджет</w:t>
            </w:r>
          </w:p>
        </w:tc>
        <w:tc>
          <w:tcPr>
            <w:tcW w:w="3068" w:type="dxa"/>
          </w:tcPr>
          <w:p w:rsidR="000F1085" w:rsidRPr="000708E9" w:rsidRDefault="000F1085" w:rsidP="0008262B">
            <w:pPr>
              <w:rPr>
                <w:sz w:val="24"/>
                <w:szCs w:val="24"/>
              </w:rPr>
            </w:pP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08262B">
            <w:pPr>
              <w:rPr>
                <w:sz w:val="24"/>
                <w:szCs w:val="24"/>
              </w:rPr>
            </w:pPr>
          </w:p>
        </w:tc>
        <w:tc>
          <w:tcPr>
            <w:tcW w:w="2709" w:type="dxa"/>
            <w:hideMark/>
          </w:tcPr>
          <w:p w:rsidR="000F1085" w:rsidRPr="000708E9" w:rsidRDefault="000F1085" w:rsidP="0008262B">
            <w:pPr>
              <w:rPr>
                <w:sz w:val="24"/>
                <w:szCs w:val="24"/>
              </w:rPr>
            </w:pPr>
            <w:r w:rsidRPr="000708E9">
              <w:rPr>
                <w:sz w:val="24"/>
                <w:szCs w:val="24"/>
              </w:rPr>
              <w:t>бюджет автономного округа</w:t>
            </w:r>
          </w:p>
        </w:tc>
        <w:tc>
          <w:tcPr>
            <w:tcW w:w="3068" w:type="dxa"/>
          </w:tcPr>
          <w:p w:rsidR="000F1085" w:rsidRPr="000708E9" w:rsidRDefault="000F1085" w:rsidP="0008262B">
            <w:pPr>
              <w:rPr>
                <w:sz w:val="24"/>
                <w:szCs w:val="24"/>
              </w:rPr>
            </w:pP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08262B">
            <w:pPr>
              <w:rPr>
                <w:sz w:val="24"/>
                <w:szCs w:val="24"/>
              </w:rPr>
            </w:pPr>
          </w:p>
        </w:tc>
        <w:tc>
          <w:tcPr>
            <w:tcW w:w="2709" w:type="dxa"/>
            <w:hideMark/>
          </w:tcPr>
          <w:p w:rsidR="000F1085" w:rsidRPr="000708E9" w:rsidRDefault="000F1085" w:rsidP="0008262B">
            <w:pPr>
              <w:rPr>
                <w:sz w:val="24"/>
                <w:szCs w:val="24"/>
              </w:rPr>
            </w:pPr>
            <w:r w:rsidRPr="000708E9">
              <w:rPr>
                <w:sz w:val="24"/>
                <w:szCs w:val="24"/>
              </w:rPr>
              <w:t>бюджет района</w:t>
            </w:r>
          </w:p>
        </w:tc>
        <w:tc>
          <w:tcPr>
            <w:tcW w:w="3068" w:type="dxa"/>
          </w:tcPr>
          <w:p w:rsidR="000F1085" w:rsidRPr="000708E9" w:rsidRDefault="000F1085" w:rsidP="0008262B">
            <w:pPr>
              <w:rPr>
                <w:sz w:val="24"/>
                <w:szCs w:val="24"/>
              </w:rPr>
            </w:pP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08262B">
            <w:pPr>
              <w:rPr>
                <w:sz w:val="24"/>
                <w:szCs w:val="24"/>
              </w:rPr>
            </w:pPr>
          </w:p>
        </w:tc>
        <w:tc>
          <w:tcPr>
            <w:tcW w:w="2709" w:type="dxa"/>
            <w:hideMark/>
          </w:tcPr>
          <w:p w:rsidR="000F1085" w:rsidRPr="000708E9" w:rsidRDefault="000F1085" w:rsidP="0008262B">
            <w:pPr>
              <w:rPr>
                <w:sz w:val="24"/>
                <w:szCs w:val="24"/>
              </w:rPr>
            </w:pPr>
            <w:r w:rsidRPr="000708E9">
              <w:rPr>
                <w:sz w:val="24"/>
                <w:szCs w:val="24"/>
              </w:rPr>
              <w:t>бюджет поселений</w:t>
            </w:r>
          </w:p>
        </w:tc>
        <w:tc>
          <w:tcPr>
            <w:tcW w:w="3068" w:type="dxa"/>
          </w:tcPr>
          <w:p w:rsidR="000F1085" w:rsidRPr="000708E9" w:rsidRDefault="000F1085" w:rsidP="0008262B">
            <w:pPr>
              <w:rPr>
                <w:sz w:val="24"/>
                <w:szCs w:val="24"/>
              </w:rPr>
            </w:pP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08262B">
            <w:pPr>
              <w:rPr>
                <w:sz w:val="24"/>
                <w:szCs w:val="24"/>
              </w:rPr>
            </w:pPr>
          </w:p>
        </w:tc>
        <w:tc>
          <w:tcPr>
            <w:tcW w:w="2709" w:type="dxa"/>
            <w:hideMark/>
          </w:tcPr>
          <w:p w:rsidR="000F1085" w:rsidRPr="000708E9" w:rsidRDefault="000F1085" w:rsidP="0008262B">
            <w:pPr>
              <w:rPr>
                <w:sz w:val="24"/>
                <w:szCs w:val="24"/>
              </w:rPr>
            </w:pPr>
            <w:r w:rsidRPr="000708E9">
              <w:rPr>
                <w:sz w:val="24"/>
                <w:szCs w:val="24"/>
              </w:rPr>
              <w:t>иные внебюджетные источники</w:t>
            </w:r>
          </w:p>
        </w:tc>
        <w:tc>
          <w:tcPr>
            <w:tcW w:w="3068" w:type="dxa"/>
          </w:tcPr>
          <w:p w:rsidR="000F1085" w:rsidRPr="000708E9" w:rsidRDefault="000F1085" w:rsidP="0008262B">
            <w:pPr>
              <w:rPr>
                <w:sz w:val="24"/>
                <w:szCs w:val="24"/>
              </w:rPr>
            </w:pP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hideMark/>
          </w:tcPr>
          <w:p w:rsidR="000F1085" w:rsidRPr="000708E9" w:rsidRDefault="000F1085" w:rsidP="007F5400">
            <w:pPr>
              <w:jc w:val="both"/>
              <w:rPr>
                <w:sz w:val="24"/>
                <w:szCs w:val="24"/>
              </w:rPr>
            </w:pPr>
            <w:r w:rsidRPr="000708E9">
              <w:rPr>
                <w:sz w:val="24"/>
                <w:szCs w:val="24"/>
              </w:rPr>
              <w:t>прочие расходы</w:t>
            </w:r>
          </w:p>
          <w:p w:rsidR="000F1085" w:rsidRPr="000708E9" w:rsidRDefault="000F1085" w:rsidP="007F5400">
            <w:pPr>
              <w:jc w:val="both"/>
              <w:rPr>
                <w:sz w:val="24"/>
                <w:szCs w:val="24"/>
              </w:rPr>
            </w:pPr>
            <w:r w:rsidRPr="000708E9">
              <w:rPr>
                <w:sz w:val="24"/>
                <w:szCs w:val="24"/>
              </w:rPr>
              <w:t> </w:t>
            </w:r>
          </w:p>
        </w:tc>
        <w:tc>
          <w:tcPr>
            <w:tcW w:w="2709" w:type="dxa"/>
            <w:hideMark/>
          </w:tcPr>
          <w:p w:rsidR="000F1085" w:rsidRPr="000708E9" w:rsidRDefault="000F1085" w:rsidP="0008262B">
            <w:pPr>
              <w:rPr>
                <w:sz w:val="24"/>
                <w:szCs w:val="24"/>
              </w:rPr>
            </w:pPr>
            <w:r w:rsidRPr="000708E9">
              <w:rPr>
                <w:sz w:val="24"/>
                <w:szCs w:val="24"/>
              </w:rPr>
              <w:t>всего</w:t>
            </w:r>
          </w:p>
        </w:tc>
        <w:tc>
          <w:tcPr>
            <w:tcW w:w="3068" w:type="dxa"/>
          </w:tcPr>
          <w:p w:rsidR="000F1085" w:rsidRPr="000708E9" w:rsidRDefault="000F1085" w:rsidP="0008262B">
            <w:pPr>
              <w:rPr>
                <w:sz w:val="24"/>
                <w:szCs w:val="24"/>
              </w:rPr>
            </w:pP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7F5400">
            <w:pPr>
              <w:jc w:val="both"/>
              <w:rPr>
                <w:sz w:val="24"/>
                <w:szCs w:val="24"/>
              </w:rPr>
            </w:pPr>
          </w:p>
        </w:tc>
        <w:tc>
          <w:tcPr>
            <w:tcW w:w="2709" w:type="dxa"/>
            <w:hideMark/>
          </w:tcPr>
          <w:p w:rsidR="000F1085" w:rsidRPr="000708E9" w:rsidRDefault="000F1085" w:rsidP="0008262B">
            <w:pPr>
              <w:rPr>
                <w:sz w:val="24"/>
                <w:szCs w:val="24"/>
              </w:rPr>
            </w:pPr>
            <w:r w:rsidRPr="000708E9">
              <w:rPr>
                <w:sz w:val="24"/>
                <w:szCs w:val="24"/>
              </w:rPr>
              <w:t>федеральный бюджет</w:t>
            </w:r>
          </w:p>
        </w:tc>
        <w:tc>
          <w:tcPr>
            <w:tcW w:w="3068" w:type="dxa"/>
          </w:tcPr>
          <w:p w:rsidR="000F1085" w:rsidRPr="000708E9" w:rsidRDefault="000F1085" w:rsidP="0008262B">
            <w:pPr>
              <w:rPr>
                <w:sz w:val="24"/>
                <w:szCs w:val="24"/>
              </w:rPr>
            </w:pP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7F5400">
            <w:pPr>
              <w:jc w:val="both"/>
              <w:rPr>
                <w:sz w:val="24"/>
                <w:szCs w:val="24"/>
              </w:rPr>
            </w:pPr>
          </w:p>
        </w:tc>
        <w:tc>
          <w:tcPr>
            <w:tcW w:w="2709" w:type="dxa"/>
            <w:hideMark/>
          </w:tcPr>
          <w:p w:rsidR="000F1085" w:rsidRPr="000708E9" w:rsidRDefault="000F1085" w:rsidP="0008262B">
            <w:pPr>
              <w:rPr>
                <w:sz w:val="24"/>
                <w:szCs w:val="24"/>
              </w:rPr>
            </w:pPr>
            <w:r w:rsidRPr="000708E9">
              <w:rPr>
                <w:sz w:val="24"/>
                <w:szCs w:val="24"/>
              </w:rPr>
              <w:t>бюджет автономного округа</w:t>
            </w:r>
          </w:p>
        </w:tc>
        <w:tc>
          <w:tcPr>
            <w:tcW w:w="3068" w:type="dxa"/>
          </w:tcPr>
          <w:p w:rsidR="000F1085" w:rsidRPr="000708E9" w:rsidRDefault="000F1085" w:rsidP="0008262B">
            <w:pPr>
              <w:rPr>
                <w:sz w:val="24"/>
                <w:szCs w:val="24"/>
              </w:rPr>
            </w:pPr>
          </w:p>
        </w:tc>
        <w:tc>
          <w:tcPr>
            <w:tcW w:w="1470" w:type="dxa"/>
          </w:tcPr>
          <w:p w:rsidR="000F1085" w:rsidRPr="000708E9" w:rsidRDefault="000F1085" w:rsidP="0008262B">
            <w:pPr>
              <w:rPr>
                <w:sz w:val="24"/>
                <w:szCs w:val="24"/>
              </w:rPr>
            </w:pPr>
          </w:p>
        </w:tc>
        <w:tc>
          <w:tcPr>
            <w:tcW w:w="1836" w:type="dxa"/>
          </w:tcPr>
          <w:p w:rsidR="000F1085" w:rsidRPr="000708E9" w:rsidRDefault="000F1085" w:rsidP="0008262B">
            <w:pPr>
              <w:rPr>
                <w:sz w:val="24"/>
                <w:szCs w:val="24"/>
              </w:rPr>
            </w:pPr>
          </w:p>
        </w:tc>
        <w:tc>
          <w:tcPr>
            <w:tcW w:w="1458" w:type="dxa"/>
          </w:tcPr>
          <w:p w:rsidR="000F1085" w:rsidRPr="000708E9" w:rsidRDefault="000F1085" w:rsidP="0008262B">
            <w:pPr>
              <w:rPr>
                <w:sz w:val="24"/>
                <w:szCs w:val="24"/>
              </w:rPr>
            </w:pPr>
          </w:p>
        </w:tc>
        <w:tc>
          <w:tcPr>
            <w:tcW w:w="1645" w:type="dxa"/>
          </w:tcPr>
          <w:p w:rsidR="000F1085" w:rsidRPr="000708E9" w:rsidRDefault="000F1085" w:rsidP="0008262B">
            <w:pP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7F5400">
            <w:pPr>
              <w:jc w:val="both"/>
              <w:rPr>
                <w:sz w:val="24"/>
                <w:szCs w:val="24"/>
              </w:rPr>
            </w:pPr>
          </w:p>
        </w:tc>
        <w:tc>
          <w:tcPr>
            <w:tcW w:w="2709" w:type="dxa"/>
            <w:hideMark/>
          </w:tcPr>
          <w:p w:rsidR="000F1085" w:rsidRPr="000708E9" w:rsidRDefault="000F1085" w:rsidP="0008262B">
            <w:pPr>
              <w:rPr>
                <w:sz w:val="24"/>
                <w:szCs w:val="24"/>
              </w:rPr>
            </w:pPr>
            <w:r w:rsidRPr="000708E9">
              <w:rPr>
                <w:sz w:val="24"/>
                <w:szCs w:val="24"/>
              </w:rPr>
              <w:t>бюджет района</w:t>
            </w:r>
          </w:p>
        </w:tc>
        <w:tc>
          <w:tcPr>
            <w:tcW w:w="3068" w:type="dxa"/>
          </w:tcPr>
          <w:p w:rsidR="000F1085" w:rsidRPr="000708E9" w:rsidRDefault="000F1085" w:rsidP="0008262B">
            <w:pPr>
              <w:rPr>
                <w:sz w:val="24"/>
                <w:szCs w:val="24"/>
              </w:rPr>
            </w:pPr>
          </w:p>
        </w:tc>
        <w:tc>
          <w:tcPr>
            <w:tcW w:w="1470" w:type="dxa"/>
            <w:hideMark/>
          </w:tcPr>
          <w:p w:rsidR="000F1085" w:rsidRPr="000708E9" w:rsidRDefault="000F1085" w:rsidP="007F5400">
            <w:pPr>
              <w:jc w:val="center"/>
              <w:rPr>
                <w:sz w:val="24"/>
                <w:szCs w:val="24"/>
              </w:rPr>
            </w:pPr>
            <w:r w:rsidRPr="000708E9">
              <w:rPr>
                <w:sz w:val="24"/>
                <w:szCs w:val="24"/>
              </w:rPr>
              <w:t>2300,0</w:t>
            </w:r>
          </w:p>
        </w:tc>
        <w:tc>
          <w:tcPr>
            <w:tcW w:w="1836" w:type="dxa"/>
            <w:hideMark/>
          </w:tcPr>
          <w:p w:rsidR="000F1085" w:rsidRPr="000708E9" w:rsidRDefault="000F1085" w:rsidP="007F5400">
            <w:pPr>
              <w:jc w:val="center"/>
              <w:rPr>
                <w:sz w:val="24"/>
                <w:szCs w:val="24"/>
              </w:rPr>
            </w:pPr>
            <w:r w:rsidRPr="000708E9">
              <w:rPr>
                <w:sz w:val="24"/>
                <w:szCs w:val="24"/>
              </w:rPr>
              <w:t>700,0</w:t>
            </w:r>
          </w:p>
        </w:tc>
        <w:tc>
          <w:tcPr>
            <w:tcW w:w="1458" w:type="dxa"/>
            <w:hideMark/>
          </w:tcPr>
          <w:p w:rsidR="000F1085" w:rsidRPr="000708E9" w:rsidRDefault="000F1085" w:rsidP="007F5400">
            <w:pPr>
              <w:jc w:val="center"/>
              <w:rPr>
                <w:sz w:val="24"/>
                <w:szCs w:val="24"/>
              </w:rPr>
            </w:pPr>
            <w:r w:rsidRPr="000708E9">
              <w:rPr>
                <w:sz w:val="24"/>
                <w:szCs w:val="24"/>
              </w:rPr>
              <w:t>1600,0</w:t>
            </w:r>
          </w:p>
        </w:tc>
        <w:tc>
          <w:tcPr>
            <w:tcW w:w="1645" w:type="dxa"/>
            <w:hideMark/>
          </w:tcPr>
          <w:p w:rsidR="000F1085" w:rsidRPr="000708E9" w:rsidRDefault="000F1085" w:rsidP="007F5400">
            <w:pPr>
              <w:jc w:val="center"/>
              <w:rPr>
                <w:sz w:val="24"/>
                <w:szCs w:val="24"/>
              </w:rPr>
            </w:pPr>
            <w:r w:rsidRPr="000708E9">
              <w:rPr>
                <w:sz w:val="24"/>
                <w:szCs w:val="24"/>
              </w:rPr>
              <w:t>0</w:t>
            </w: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7F5400">
            <w:pPr>
              <w:jc w:val="both"/>
              <w:rPr>
                <w:sz w:val="24"/>
                <w:szCs w:val="24"/>
              </w:rPr>
            </w:pPr>
          </w:p>
        </w:tc>
        <w:tc>
          <w:tcPr>
            <w:tcW w:w="2709" w:type="dxa"/>
            <w:hideMark/>
          </w:tcPr>
          <w:p w:rsidR="000F1085" w:rsidRPr="000708E9" w:rsidRDefault="000F1085" w:rsidP="0008262B">
            <w:pPr>
              <w:rPr>
                <w:sz w:val="24"/>
                <w:szCs w:val="24"/>
              </w:rPr>
            </w:pPr>
            <w:r w:rsidRPr="000708E9">
              <w:rPr>
                <w:sz w:val="24"/>
                <w:szCs w:val="24"/>
              </w:rPr>
              <w:t>бюджет поселений</w:t>
            </w:r>
          </w:p>
        </w:tc>
        <w:tc>
          <w:tcPr>
            <w:tcW w:w="3068" w:type="dxa"/>
          </w:tcPr>
          <w:p w:rsidR="000F1085" w:rsidRPr="000708E9" w:rsidRDefault="000F1085" w:rsidP="0008262B">
            <w:pPr>
              <w:rPr>
                <w:sz w:val="24"/>
                <w:szCs w:val="24"/>
              </w:rPr>
            </w:pP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7F5400">
            <w:pPr>
              <w:jc w:val="both"/>
              <w:rPr>
                <w:sz w:val="24"/>
                <w:szCs w:val="24"/>
              </w:rPr>
            </w:pPr>
          </w:p>
        </w:tc>
        <w:tc>
          <w:tcPr>
            <w:tcW w:w="2709" w:type="dxa"/>
            <w:hideMark/>
          </w:tcPr>
          <w:p w:rsidR="000F1085" w:rsidRPr="000708E9" w:rsidRDefault="000F1085" w:rsidP="0008262B">
            <w:pPr>
              <w:rPr>
                <w:sz w:val="24"/>
                <w:szCs w:val="24"/>
              </w:rPr>
            </w:pPr>
            <w:r w:rsidRPr="000708E9">
              <w:rPr>
                <w:sz w:val="24"/>
                <w:szCs w:val="24"/>
              </w:rPr>
              <w:t>иные внебюджетные источники</w:t>
            </w:r>
          </w:p>
        </w:tc>
        <w:tc>
          <w:tcPr>
            <w:tcW w:w="3068" w:type="dxa"/>
          </w:tcPr>
          <w:p w:rsidR="000F1085" w:rsidRPr="000708E9" w:rsidRDefault="000F1085" w:rsidP="0008262B">
            <w:pPr>
              <w:rPr>
                <w:sz w:val="24"/>
                <w:szCs w:val="24"/>
              </w:rPr>
            </w:pP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hideMark/>
          </w:tcPr>
          <w:p w:rsidR="000F1085" w:rsidRPr="000708E9" w:rsidRDefault="000F1085" w:rsidP="007F5400">
            <w:pPr>
              <w:jc w:val="both"/>
              <w:rPr>
                <w:sz w:val="24"/>
                <w:szCs w:val="24"/>
              </w:rPr>
            </w:pPr>
            <w:r w:rsidRPr="000708E9">
              <w:rPr>
                <w:sz w:val="24"/>
                <w:szCs w:val="24"/>
              </w:rPr>
              <w:t>в том числе:</w:t>
            </w:r>
          </w:p>
        </w:tc>
        <w:tc>
          <w:tcPr>
            <w:tcW w:w="2709" w:type="dxa"/>
            <w:hideMark/>
          </w:tcPr>
          <w:p w:rsidR="000F1085" w:rsidRPr="000708E9" w:rsidRDefault="000F1085" w:rsidP="0008262B">
            <w:pPr>
              <w:rPr>
                <w:sz w:val="24"/>
                <w:szCs w:val="24"/>
              </w:rPr>
            </w:pPr>
            <w:r w:rsidRPr="000708E9">
              <w:rPr>
                <w:sz w:val="24"/>
                <w:szCs w:val="24"/>
              </w:rPr>
              <w:t> </w:t>
            </w:r>
          </w:p>
        </w:tc>
        <w:tc>
          <w:tcPr>
            <w:tcW w:w="3068" w:type="dxa"/>
            <w:hideMark/>
          </w:tcPr>
          <w:p w:rsidR="000F1085" w:rsidRPr="000708E9" w:rsidRDefault="000F1085" w:rsidP="0008262B">
            <w:pPr>
              <w:rPr>
                <w:sz w:val="24"/>
                <w:szCs w:val="24"/>
              </w:rPr>
            </w:pPr>
            <w:r w:rsidRPr="000708E9">
              <w:rPr>
                <w:sz w:val="24"/>
                <w:szCs w:val="24"/>
              </w:rPr>
              <w:t> </w:t>
            </w: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hideMark/>
          </w:tcPr>
          <w:p w:rsidR="000F1085" w:rsidRPr="000708E9" w:rsidRDefault="000F1085" w:rsidP="007F5400">
            <w:pPr>
              <w:jc w:val="both"/>
              <w:rPr>
                <w:sz w:val="24"/>
                <w:szCs w:val="24"/>
              </w:rPr>
            </w:pPr>
            <w:r w:rsidRPr="000708E9">
              <w:rPr>
                <w:sz w:val="24"/>
                <w:szCs w:val="24"/>
              </w:rPr>
              <w:t>управление муниципал</w:t>
            </w:r>
            <w:r w:rsidRPr="000708E9">
              <w:rPr>
                <w:sz w:val="24"/>
                <w:szCs w:val="24"/>
              </w:rPr>
              <w:t>ь</w:t>
            </w:r>
            <w:r w:rsidRPr="000708E9">
              <w:rPr>
                <w:sz w:val="24"/>
                <w:szCs w:val="24"/>
              </w:rPr>
              <w:t>ной службы и кадров а</w:t>
            </w:r>
            <w:r w:rsidRPr="000708E9">
              <w:rPr>
                <w:sz w:val="24"/>
                <w:szCs w:val="24"/>
              </w:rPr>
              <w:t>д</w:t>
            </w:r>
            <w:r w:rsidRPr="000708E9">
              <w:rPr>
                <w:sz w:val="24"/>
                <w:szCs w:val="24"/>
              </w:rPr>
              <w:t>министрации района</w:t>
            </w:r>
          </w:p>
          <w:p w:rsidR="000F1085" w:rsidRPr="000708E9" w:rsidRDefault="000F1085" w:rsidP="007F5400">
            <w:pPr>
              <w:jc w:val="both"/>
              <w:rPr>
                <w:sz w:val="24"/>
                <w:szCs w:val="24"/>
              </w:rPr>
            </w:pPr>
            <w:r w:rsidRPr="000708E9">
              <w:rPr>
                <w:sz w:val="24"/>
                <w:szCs w:val="24"/>
              </w:rPr>
              <w:t> </w:t>
            </w:r>
          </w:p>
        </w:tc>
        <w:tc>
          <w:tcPr>
            <w:tcW w:w="2709" w:type="dxa"/>
            <w:hideMark/>
          </w:tcPr>
          <w:p w:rsidR="000F1085" w:rsidRPr="000708E9" w:rsidRDefault="000F1085" w:rsidP="0008262B">
            <w:pPr>
              <w:rPr>
                <w:sz w:val="24"/>
                <w:szCs w:val="24"/>
              </w:rPr>
            </w:pPr>
            <w:r w:rsidRPr="000708E9">
              <w:rPr>
                <w:sz w:val="24"/>
                <w:szCs w:val="24"/>
              </w:rPr>
              <w:t>всего</w:t>
            </w:r>
          </w:p>
        </w:tc>
        <w:tc>
          <w:tcPr>
            <w:tcW w:w="3068" w:type="dxa"/>
          </w:tcPr>
          <w:p w:rsidR="000F1085" w:rsidRPr="000708E9" w:rsidRDefault="000F1085" w:rsidP="0008262B">
            <w:pPr>
              <w:rPr>
                <w:sz w:val="24"/>
                <w:szCs w:val="24"/>
              </w:rPr>
            </w:pP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7F5400">
            <w:pPr>
              <w:jc w:val="both"/>
              <w:rPr>
                <w:sz w:val="24"/>
                <w:szCs w:val="24"/>
              </w:rPr>
            </w:pPr>
          </w:p>
        </w:tc>
        <w:tc>
          <w:tcPr>
            <w:tcW w:w="2709" w:type="dxa"/>
            <w:hideMark/>
          </w:tcPr>
          <w:p w:rsidR="000F1085" w:rsidRPr="000708E9" w:rsidRDefault="000F1085" w:rsidP="0008262B">
            <w:pPr>
              <w:rPr>
                <w:sz w:val="24"/>
                <w:szCs w:val="24"/>
              </w:rPr>
            </w:pPr>
            <w:r w:rsidRPr="000708E9">
              <w:rPr>
                <w:sz w:val="24"/>
                <w:szCs w:val="24"/>
              </w:rPr>
              <w:t>федеральный бюджет</w:t>
            </w:r>
          </w:p>
        </w:tc>
        <w:tc>
          <w:tcPr>
            <w:tcW w:w="3068" w:type="dxa"/>
          </w:tcPr>
          <w:p w:rsidR="000F1085" w:rsidRPr="000708E9" w:rsidRDefault="000F1085" w:rsidP="0008262B">
            <w:pPr>
              <w:rPr>
                <w:sz w:val="24"/>
                <w:szCs w:val="24"/>
              </w:rPr>
            </w:pP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7F5400">
            <w:pPr>
              <w:jc w:val="both"/>
              <w:rPr>
                <w:sz w:val="24"/>
                <w:szCs w:val="24"/>
              </w:rPr>
            </w:pPr>
          </w:p>
        </w:tc>
        <w:tc>
          <w:tcPr>
            <w:tcW w:w="2709" w:type="dxa"/>
            <w:hideMark/>
          </w:tcPr>
          <w:p w:rsidR="000F1085" w:rsidRPr="000708E9" w:rsidRDefault="000F1085" w:rsidP="0008262B">
            <w:pPr>
              <w:rPr>
                <w:sz w:val="24"/>
                <w:szCs w:val="24"/>
              </w:rPr>
            </w:pPr>
            <w:r w:rsidRPr="000708E9">
              <w:rPr>
                <w:sz w:val="24"/>
                <w:szCs w:val="24"/>
              </w:rPr>
              <w:t>бюджет автономного округа</w:t>
            </w:r>
          </w:p>
        </w:tc>
        <w:tc>
          <w:tcPr>
            <w:tcW w:w="3068" w:type="dxa"/>
          </w:tcPr>
          <w:p w:rsidR="000F1085" w:rsidRPr="000708E9" w:rsidRDefault="000F1085" w:rsidP="0008262B">
            <w:pPr>
              <w:rPr>
                <w:sz w:val="24"/>
                <w:szCs w:val="24"/>
              </w:rPr>
            </w:pP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08262B">
            <w:pPr>
              <w:rPr>
                <w:sz w:val="24"/>
                <w:szCs w:val="24"/>
              </w:rPr>
            </w:pPr>
          </w:p>
        </w:tc>
        <w:tc>
          <w:tcPr>
            <w:tcW w:w="2709" w:type="dxa"/>
            <w:hideMark/>
          </w:tcPr>
          <w:p w:rsidR="000F1085" w:rsidRPr="000708E9" w:rsidRDefault="000F1085" w:rsidP="0008262B">
            <w:pPr>
              <w:rPr>
                <w:sz w:val="24"/>
                <w:szCs w:val="24"/>
              </w:rPr>
            </w:pPr>
            <w:r w:rsidRPr="000708E9">
              <w:rPr>
                <w:sz w:val="24"/>
                <w:szCs w:val="24"/>
              </w:rPr>
              <w:t>бюджет района</w:t>
            </w:r>
          </w:p>
        </w:tc>
        <w:tc>
          <w:tcPr>
            <w:tcW w:w="3068" w:type="dxa"/>
          </w:tcPr>
          <w:p w:rsidR="000F1085" w:rsidRPr="000708E9" w:rsidRDefault="000F1085" w:rsidP="0008262B">
            <w:pPr>
              <w:rPr>
                <w:sz w:val="24"/>
                <w:szCs w:val="24"/>
              </w:rPr>
            </w:pPr>
          </w:p>
        </w:tc>
        <w:tc>
          <w:tcPr>
            <w:tcW w:w="1470" w:type="dxa"/>
            <w:hideMark/>
          </w:tcPr>
          <w:p w:rsidR="000F1085" w:rsidRPr="000708E9" w:rsidRDefault="000F1085" w:rsidP="007F5400">
            <w:pPr>
              <w:jc w:val="center"/>
              <w:rPr>
                <w:sz w:val="24"/>
                <w:szCs w:val="24"/>
              </w:rPr>
            </w:pPr>
            <w:r w:rsidRPr="000708E9">
              <w:rPr>
                <w:sz w:val="24"/>
                <w:szCs w:val="24"/>
              </w:rPr>
              <w:t>2300,0</w:t>
            </w:r>
          </w:p>
        </w:tc>
        <w:tc>
          <w:tcPr>
            <w:tcW w:w="1836" w:type="dxa"/>
            <w:hideMark/>
          </w:tcPr>
          <w:p w:rsidR="000F1085" w:rsidRPr="000708E9" w:rsidRDefault="000F1085" w:rsidP="007F5400">
            <w:pPr>
              <w:jc w:val="center"/>
              <w:rPr>
                <w:sz w:val="24"/>
                <w:szCs w:val="24"/>
              </w:rPr>
            </w:pPr>
            <w:r w:rsidRPr="000708E9">
              <w:rPr>
                <w:sz w:val="24"/>
                <w:szCs w:val="24"/>
              </w:rPr>
              <w:t>700,0</w:t>
            </w:r>
          </w:p>
        </w:tc>
        <w:tc>
          <w:tcPr>
            <w:tcW w:w="1458" w:type="dxa"/>
            <w:hideMark/>
          </w:tcPr>
          <w:p w:rsidR="000F1085" w:rsidRPr="000708E9" w:rsidRDefault="000F1085" w:rsidP="007F5400">
            <w:pPr>
              <w:jc w:val="center"/>
              <w:rPr>
                <w:sz w:val="24"/>
                <w:szCs w:val="24"/>
              </w:rPr>
            </w:pPr>
            <w:r w:rsidRPr="000708E9">
              <w:rPr>
                <w:sz w:val="24"/>
                <w:szCs w:val="24"/>
              </w:rPr>
              <w:t>1600,0</w:t>
            </w:r>
          </w:p>
        </w:tc>
        <w:tc>
          <w:tcPr>
            <w:tcW w:w="1645" w:type="dxa"/>
            <w:hideMark/>
          </w:tcPr>
          <w:p w:rsidR="000F1085" w:rsidRPr="000708E9" w:rsidRDefault="000F1085" w:rsidP="007F5400">
            <w:pPr>
              <w:jc w:val="center"/>
              <w:rPr>
                <w:sz w:val="24"/>
                <w:szCs w:val="24"/>
              </w:rPr>
            </w:pPr>
            <w:r w:rsidRPr="000708E9">
              <w:rPr>
                <w:sz w:val="24"/>
                <w:szCs w:val="24"/>
              </w:rPr>
              <w:t>0</w:t>
            </w: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08262B">
            <w:pPr>
              <w:rPr>
                <w:sz w:val="24"/>
                <w:szCs w:val="24"/>
              </w:rPr>
            </w:pPr>
          </w:p>
        </w:tc>
        <w:tc>
          <w:tcPr>
            <w:tcW w:w="2709" w:type="dxa"/>
            <w:hideMark/>
          </w:tcPr>
          <w:p w:rsidR="000F1085" w:rsidRPr="000708E9" w:rsidRDefault="000F1085" w:rsidP="0008262B">
            <w:pPr>
              <w:rPr>
                <w:sz w:val="24"/>
                <w:szCs w:val="24"/>
              </w:rPr>
            </w:pPr>
            <w:r w:rsidRPr="000708E9">
              <w:rPr>
                <w:sz w:val="24"/>
                <w:szCs w:val="24"/>
              </w:rPr>
              <w:t>бюджет поселений</w:t>
            </w:r>
          </w:p>
        </w:tc>
        <w:tc>
          <w:tcPr>
            <w:tcW w:w="3068" w:type="dxa"/>
          </w:tcPr>
          <w:p w:rsidR="000F1085" w:rsidRPr="000708E9" w:rsidRDefault="000F1085" w:rsidP="0008262B">
            <w:pPr>
              <w:rPr>
                <w:sz w:val="24"/>
                <w:szCs w:val="24"/>
              </w:rPr>
            </w:pP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r w:rsidR="000F1085" w:rsidRPr="000708E9" w:rsidTr="00B22093">
        <w:tc>
          <w:tcPr>
            <w:tcW w:w="655" w:type="dxa"/>
          </w:tcPr>
          <w:p w:rsidR="000F1085" w:rsidRPr="000708E9" w:rsidRDefault="000F1085" w:rsidP="0008262B">
            <w:pPr>
              <w:rPr>
                <w:sz w:val="24"/>
                <w:szCs w:val="24"/>
              </w:rPr>
            </w:pPr>
          </w:p>
        </w:tc>
        <w:tc>
          <w:tcPr>
            <w:tcW w:w="3032" w:type="dxa"/>
          </w:tcPr>
          <w:p w:rsidR="000F1085" w:rsidRPr="000708E9" w:rsidRDefault="000F1085" w:rsidP="0008262B">
            <w:pPr>
              <w:rPr>
                <w:sz w:val="24"/>
                <w:szCs w:val="24"/>
              </w:rPr>
            </w:pPr>
          </w:p>
        </w:tc>
        <w:tc>
          <w:tcPr>
            <w:tcW w:w="2709" w:type="dxa"/>
            <w:hideMark/>
          </w:tcPr>
          <w:p w:rsidR="000F1085" w:rsidRPr="000708E9" w:rsidRDefault="000F1085" w:rsidP="0008262B">
            <w:pPr>
              <w:rPr>
                <w:sz w:val="24"/>
                <w:szCs w:val="24"/>
              </w:rPr>
            </w:pPr>
            <w:r w:rsidRPr="000708E9">
              <w:rPr>
                <w:sz w:val="24"/>
                <w:szCs w:val="24"/>
              </w:rPr>
              <w:t>иные внебюджетные источники</w:t>
            </w:r>
          </w:p>
        </w:tc>
        <w:tc>
          <w:tcPr>
            <w:tcW w:w="3068" w:type="dxa"/>
          </w:tcPr>
          <w:p w:rsidR="000F1085" w:rsidRPr="000708E9" w:rsidRDefault="000F1085" w:rsidP="0008262B">
            <w:pPr>
              <w:rPr>
                <w:sz w:val="24"/>
                <w:szCs w:val="24"/>
              </w:rPr>
            </w:pPr>
          </w:p>
        </w:tc>
        <w:tc>
          <w:tcPr>
            <w:tcW w:w="1470" w:type="dxa"/>
          </w:tcPr>
          <w:p w:rsidR="000F1085" w:rsidRPr="000708E9" w:rsidRDefault="000F1085" w:rsidP="007F5400">
            <w:pPr>
              <w:jc w:val="center"/>
              <w:rPr>
                <w:sz w:val="24"/>
                <w:szCs w:val="24"/>
              </w:rPr>
            </w:pPr>
          </w:p>
        </w:tc>
        <w:tc>
          <w:tcPr>
            <w:tcW w:w="1836" w:type="dxa"/>
          </w:tcPr>
          <w:p w:rsidR="000F1085" w:rsidRPr="000708E9" w:rsidRDefault="000F1085" w:rsidP="007F5400">
            <w:pPr>
              <w:jc w:val="center"/>
              <w:rPr>
                <w:sz w:val="24"/>
                <w:szCs w:val="24"/>
              </w:rPr>
            </w:pPr>
          </w:p>
        </w:tc>
        <w:tc>
          <w:tcPr>
            <w:tcW w:w="1458" w:type="dxa"/>
          </w:tcPr>
          <w:p w:rsidR="000F1085" w:rsidRPr="000708E9" w:rsidRDefault="000F1085" w:rsidP="007F5400">
            <w:pPr>
              <w:jc w:val="center"/>
              <w:rPr>
                <w:sz w:val="24"/>
                <w:szCs w:val="24"/>
              </w:rPr>
            </w:pPr>
          </w:p>
        </w:tc>
        <w:tc>
          <w:tcPr>
            <w:tcW w:w="1645" w:type="dxa"/>
          </w:tcPr>
          <w:p w:rsidR="000F1085" w:rsidRPr="000708E9" w:rsidRDefault="000F1085" w:rsidP="007F5400">
            <w:pPr>
              <w:jc w:val="center"/>
              <w:rPr>
                <w:sz w:val="24"/>
                <w:szCs w:val="24"/>
              </w:rPr>
            </w:pPr>
          </w:p>
        </w:tc>
      </w:tr>
    </w:tbl>
    <w:p w:rsidR="000F1085" w:rsidRDefault="000F1085" w:rsidP="007F5400">
      <w:pPr>
        <w:widowControl w:val="0"/>
        <w:autoSpaceDE w:val="0"/>
        <w:autoSpaceDN w:val="0"/>
        <w:adjustRightInd w:val="0"/>
        <w:ind w:right="-172"/>
        <w:jc w:val="right"/>
      </w:pPr>
      <w:r>
        <w:t>.»</w:t>
      </w:r>
      <w:r w:rsidR="007F5400">
        <w:t>.</w:t>
      </w:r>
    </w:p>
    <w:p w:rsidR="000F1085" w:rsidRDefault="000F1085" w:rsidP="000F1085">
      <w:pPr>
        <w:widowControl w:val="0"/>
        <w:autoSpaceDE w:val="0"/>
        <w:autoSpaceDN w:val="0"/>
        <w:adjustRightInd w:val="0"/>
        <w:ind w:right="159"/>
        <w:jc w:val="right"/>
      </w:pPr>
    </w:p>
    <w:sectPr w:rsidR="000F1085" w:rsidSect="002C5B4E">
      <w:headerReference w:type="default" r:id="rId11"/>
      <w:pgSz w:w="16838" w:h="11906" w:orient="landscape" w:code="9"/>
      <w:pgMar w:top="1701" w:right="1134" w:bottom="567"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803" w:rsidRDefault="00436803">
      <w:r>
        <w:separator/>
      </w:r>
    </w:p>
  </w:endnote>
  <w:endnote w:type="continuationSeparator" w:id="1">
    <w:p w:rsidR="00436803" w:rsidRDefault="004368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803" w:rsidRDefault="00436803">
      <w:r>
        <w:separator/>
      </w:r>
    </w:p>
  </w:footnote>
  <w:footnote w:type="continuationSeparator" w:id="1">
    <w:p w:rsidR="00436803" w:rsidRDefault="004368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093" w:rsidRDefault="00B22093" w:rsidP="00845F7E">
    <w:pPr>
      <w:pStyle w:val="a4"/>
      <w:jc w:val="center"/>
    </w:pPr>
    <w:r>
      <w:t>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50766"/>
      <w:docPartObj>
        <w:docPartGallery w:val="Page Numbers (Top of Page)"/>
        <w:docPartUnique/>
      </w:docPartObj>
    </w:sdtPr>
    <w:sdtContent>
      <w:p w:rsidR="00B22093" w:rsidRDefault="00FF18BE">
        <w:pPr>
          <w:pStyle w:val="a4"/>
          <w:jc w:val="center"/>
        </w:pPr>
        <w:fldSimple w:instr=" PAGE   \* MERGEFORMAT ">
          <w:r w:rsidR="00665D61">
            <w:rPr>
              <w:noProof/>
            </w:rPr>
            <w:t>1</w:t>
          </w:r>
        </w:fldSimple>
      </w:p>
    </w:sdtContent>
  </w:sdt>
  <w:p w:rsidR="00B22093" w:rsidRDefault="00B2209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093" w:rsidRDefault="00FF18BE" w:rsidP="002C5B4E">
    <w:pPr>
      <w:pStyle w:val="a4"/>
      <w:tabs>
        <w:tab w:val="left" w:pos="3283"/>
        <w:tab w:val="center" w:pos="4819"/>
      </w:tabs>
      <w:jc w:val="center"/>
    </w:pPr>
    <w:fldSimple w:instr=" PAGE   \* MERGEFORMAT ">
      <w:r w:rsidR="00665D61">
        <w:rPr>
          <w:noProof/>
        </w:rPr>
        <w:t>10</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AA107A"/>
    <w:multiLevelType w:val="hybridMultilevel"/>
    <w:tmpl w:val="8ABE0BB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D39DA"/>
    <w:multiLevelType w:val="hybridMultilevel"/>
    <w:tmpl w:val="424A5B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E00273"/>
    <w:multiLevelType w:val="multilevel"/>
    <w:tmpl w:val="4D5E99C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723589"/>
    <w:multiLevelType w:val="multilevel"/>
    <w:tmpl w:val="7D92B156"/>
    <w:lvl w:ilvl="0">
      <w:start w:val="1"/>
      <w:numFmt w:val="decimal"/>
      <w:lvlText w:val="%1."/>
      <w:lvlJc w:val="left"/>
      <w:pPr>
        <w:ind w:left="1740" w:hanging="10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CFC37E6"/>
    <w:multiLevelType w:val="hybridMultilevel"/>
    <w:tmpl w:val="FA808BC4"/>
    <w:lvl w:ilvl="0" w:tplc="4E1C1410">
      <w:start w:val="1"/>
      <w:numFmt w:val="decimal"/>
      <w:lvlText w:val="%1."/>
      <w:lvlJc w:val="left"/>
      <w:pPr>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892C58"/>
    <w:multiLevelType w:val="multilevel"/>
    <w:tmpl w:val="9AC29BF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2">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9955B1"/>
    <w:multiLevelType w:val="hybridMultilevel"/>
    <w:tmpl w:val="2B803800"/>
    <w:lvl w:ilvl="0" w:tplc="04190001">
      <w:start w:val="5"/>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0A24980"/>
    <w:multiLevelType w:val="hybridMultilevel"/>
    <w:tmpl w:val="0F6E35D2"/>
    <w:lvl w:ilvl="0" w:tplc="3F421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663342"/>
    <w:multiLevelType w:val="hybridMultilevel"/>
    <w:tmpl w:val="5D7CE13C"/>
    <w:lvl w:ilvl="0" w:tplc="106EAF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1">
    <w:nsid w:val="49D948FE"/>
    <w:multiLevelType w:val="hybridMultilevel"/>
    <w:tmpl w:val="ED383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1C055A"/>
    <w:multiLevelType w:val="multilevel"/>
    <w:tmpl w:val="17D6CA34"/>
    <w:lvl w:ilvl="0">
      <w:start w:val="1"/>
      <w:numFmt w:val="decimal"/>
      <w:lvlText w:val="%1."/>
      <w:lvlJc w:val="left"/>
      <w:pPr>
        <w:ind w:left="1320" w:hanging="1320"/>
      </w:pPr>
    </w:lvl>
    <w:lvl w:ilvl="1">
      <w:start w:val="1"/>
      <w:numFmt w:val="decimal"/>
      <w:lvlText w:val="%1.%2."/>
      <w:lvlJc w:val="left"/>
      <w:pPr>
        <w:ind w:left="1746" w:hanging="1320"/>
      </w:pPr>
    </w:lvl>
    <w:lvl w:ilvl="2">
      <w:start w:val="1"/>
      <w:numFmt w:val="decimal"/>
      <w:lvlText w:val="%1.%2.%3."/>
      <w:lvlJc w:val="left"/>
      <w:pPr>
        <w:ind w:left="2738" w:hanging="1320"/>
      </w:pPr>
    </w:lvl>
    <w:lvl w:ilvl="3">
      <w:start w:val="1"/>
      <w:numFmt w:val="decimal"/>
      <w:lvlText w:val="%1.%2.%3.%4."/>
      <w:lvlJc w:val="left"/>
      <w:pPr>
        <w:ind w:left="3447" w:hanging="1320"/>
      </w:pPr>
    </w:lvl>
    <w:lvl w:ilvl="4">
      <w:start w:val="1"/>
      <w:numFmt w:val="decimal"/>
      <w:lvlText w:val="%1.%2.%3.%4.%5."/>
      <w:lvlJc w:val="left"/>
      <w:pPr>
        <w:ind w:left="4156" w:hanging="132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3">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42566D"/>
    <w:multiLevelType w:val="hybridMultilevel"/>
    <w:tmpl w:val="7AEE943C"/>
    <w:lvl w:ilvl="0" w:tplc="D7D49040">
      <w:start w:val="1"/>
      <w:numFmt w:val="decimal"/>
      <w:lvlText w:val="%1."/>
      <w:lvlJc w:val="left"/>
      <w:pPr>
        <w:ind w:left="1879" w:hanging="117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7">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37E3177"/>
    <w:multiLevelType w:val="hybridMultilevel"/>
    <w:tmpl w:val="A64C62EA"/>
    <w:lvl w:ilvl="0" w:tplc="C7F0C442">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3AB7666"/>
    <w:multiLevelType w:val="hybridMultilevel"/>
    <w:tmpl w:val="FFEA6488"/>
    <w:lvl w:ilvl="0" w:tplc="02CCC03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67062DCE"/>
    <w:multiLevelType w:val="multilevel"/>
    <w:tmpl w:val="F10618E4"/>
    <w:lvl w:ilvl="0">
      <w:start w:val="1"/>
      <w:numFmt w:val="decimal"/>
      <w:lvlText w:val="%1."/>
      <w:lvlJc w:val="left"/>
      <w:pPr>
        <w:ind w:left="1260" w:hanging="1260"/>
      </w:pPr>
      <w:rPr>
        <w:rFonts w:hint="default"/>
      </w:rPr>
    </w:lvl>
    <w:lvl w:ilvl="1">
      <w:start w:val="1"/>
      <w:numFmt w:val="decimal"/>
      <w:lvlText w:val="%1.%2."/>
      <w:lvlJc w:val="left"/>
      <w:pPr>
        <w:ind w:left="1969" w:hanging="1260"/>
      </w:pPr>
      <w:rPr>
        <w:rFonts w:hint="default"/>
      </w:rPr>
    </w:lvl>
    <w:lvl w:ilvl="2">
      <w:start w:val="1"/>
      <w:numFmt w:val="decimal"/>
      <w:lvlText w:val="%1.%2.%3."/>
      <w:lvlJc w:val="left"/>
      <w:pPr>
        <w:ind w:left="2678" w:hanging="1260"/>
      </w:pPr>
      <w:rPr>
        <w:rFonts w:hint="default"/>
      </w:rPr>
    </w:lvl>
    <w:lvl w:ilvl="3">
      <w:start w:val="1"/>
      <w:numFmt w:val="decimal"/>
      <w:lvlText w:val="%1.%2.%3.%4."/>
      <w:lvlJc w:val="left"/>
      <w:pPr>
        <w:ind w:left="3387" w:hanging="1260"/>
      </w:pPr>
      <w:rPr>
        <w:rFonts w:hint="default"/>
      </w:rPr>
    </w:lvl>
    <w:lvl w:ilvl="4">
      <w:start w:val="1"/>
      <w:numFmt w:val="decimal"/>
      <w:lvlText w:val="%1.%2.%3.%4.%5."/>
      <w:lvlJc w:val="left"/>
      <w:pPr>
        <w:ind w:left="4096" w:hanging="126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6">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EC35EB5"/>
    <w:multiLevelType w:val="hybridMultilevel"/>
    <w:tmpl w:val="FDEABF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9"/>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3"/>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25"/>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7"/>
  </w:num>
  <w:num w:numId="19">
    <w:abstractNumId w:val="24"/>
  </w:num>
  <w:num w:numId="20">
    <w:abstractNumId w:val="33"/>
  </w:num>
  <w:num w:numId="21">
    <w:abstractNumId w:val="22"/>
  </w:num>
  <w:num w:numId="22">
    <w:abstractNumId w:val="17"/>
  </w:num>
  <w:num w:numId="23">
    <w:abstractNumId w:val="45"/>
  </w:num>
  <w:num w:numId="24">
    <w:abstractNumId w:val="20"/>
  </w:num>
  <w:num w:numId="25">
    <w:abstractNumId w:val="37"/>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8"/>
  </w:num>
  <w:num w:numId="32">
    <w:abstractNumId w:val="9"/>
  </w:num>
  <w:num w:numId="33">
    <w:abstractNumId w:val="12"/>
  </w:num>
  <w:num w:numId="34">
    <w:abstractNumId w:val="38"/>
  </w:num>
  <w:num w:numId="35">
    <w:abstractNumId w:val="11"/>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3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 w:numId="48">
    <w:abstractNumId w:val="40"/>
  </w:num>
  <w:num w:numId="49">
    <w:abstractNumId w:val="3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358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3363725c-3402-4dd7-b2cc-de02388bd2be"/>
  </w:docVars>
  <w:rsids>
    <w:rsidRoot w:val="00F425C0"/>
    <w:rsid w:val="00000206"/>
    <w:rsid w:val="00004D74"/>
    <w:rsid w:val="00006D9C"/>
    <w:rsid w:val="0001052C"/>
    <w:rsid w:val="00012296"/>
    <w:rsid w:val="000128EC"/>
    <w:rsid w:val="000153A4"/>
    <w:rsid w:val="00015FB2"/>
    <w:rsid w:val="000165BC"/>
    <w:rsid w:val="00021669"/>
    <w:rsid w:val="00021A5A"/>
    <w:rsid w:val="0002396D"/>
    <w:rsid w:val="00023F47"/>
    <w:rsid w:val="000271BA"/>
    <w:rsid w:val="00030B02"/>
    <w:rsid w:val="00031794"/>
    <w:rsid w:val="00033DC0"/>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08E9"/>
    <w:rsid w:val="00071478"/>
    <w:rsid w:val="00073A66"/>
    <w:rsid w:val="00074599"/>
    <w:rsid w:val="000778D6"/>
    <w:rsid w:val="0008262B"/>
    <w:rsid w:val="00082889"/>
    <w:rsid w:val="000830CF"/>
    <w:rsid w:val="00084124"/>
    <w:rsid w:val="00084C0C"/>
    <w:rsid w:val="00087833"/>
    <w:rsid w:val="00087F93"/>
    <w:rsid w:val="00090DB9"/>
    <w:rsid w:val="00092DEF"/>
    <w:rsid w:val="00093A65"/>
    <w:rsid w:val="00094E9C"/>
    <w:rsid w:val="000A0BB5"/>
    <w:rsid w:val="000A2716"/>
    <w:rsid w:val="000A6A00"/>
    <w:rsid w:val="000B012D"/>
    <w:rsid w:val="000B049C"/>
    <w:rsid w:val="000B2EE2"/>
    <w:rsid w:val="000B38FF"/>
    <w:rsid w:val="000C171F"/>
    <w:rsid w:val="000C1E14"/>
    <w:rsid w:val="000C4561"/>
    <w:rsid w:val="000C5273"/>
    <w:rsid w:val="000C5A99"/>
    <w:rsid w:val="000C6036"/>
    <w:rsid w:val="000C78C6"/>
    <w:rsid w:val="000D109B"/>
    <w:rsid w:val="000D219C"/>
    <w:rsid w:val="000D2A33"/>
    <w:rsid w:val="000E063E"/>
    <w:rsid w:val="000E3C86"/>
    <w:rsid w:val="000E6746"/>
    <w:rsid w:val="000E6C83"/>
    <w:rsid w:val="000F1085"/>
    <w:rsid w:val="000F3259"/>
    <w:rsid w:val="001002E1"/>
    <w:rsid w:val="00101E06"/>
    <w:rsid w:val="0010246A"/>
    <w:rsid w:val="00102DDA"/>
    <w:rsid w:val="00103954"/>
    <w:rsid w:val="0010707C"/>
    <w:rsid w:val="0011220D"/>
    <w:rsid w:val="00117910"/>
    <w:rsid w:val="00117E19"/>
    <w:rsid w:val="00133F44"/>
    <w:rsid w:val="001359AA"/>
    <w:rsid w:val="00142A70"/>
    <w:rsid w:val="001434C3"/>
    <w:rsid w:val="00143EEF"/>
    <w:rsid w:val="0014488B"/>
    <w:rsid w:val="001448CA"/>
    <w:rsid w:val="00144C10"/>
    <w:rsid w:val="001502E1"/>
    <w:rsid w:val="00153090"/>
    <w:rsid w:val="00155385"/>
    <w:rsid w:val="00157C57"/>
    <w:rsid w:val="00160938"/>
    <w:rsid w:val="00161947"/>
    <w:rsid w:val="00161AD0"/>
    <w:rsid w:val="00162CAF"/>
    <w:rsid w:val="001638C0"/>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51A5"/>
    <w:rsid w:val="001B6F53"/>
    <w:rsid w:val="001C0365"/>
    <w:rsid w:val="001C0798"/>
    <w:rsid w:val="001C14C3"/>
    <w:rsid w:val="001C17D8"/>
    <w:rsid w:val="001C203B"/>
    <w:rsid w:val="001C282D"/>
    <w:rsid w:val="001C5206"/>
    <w:rsid w:val="001C57F0"/>
    <w:rsid w:val="001C769E"/>
    <w:rsid w:val="001C7A23"/>
    <w:rsid w:val="001C7AE8"/>
    <w:rsid w:val="001D20A5"/>
    <w:rsid w:val="001D2112"/>
    <w:rsid w:val="001D3338"/>
    <w:rsid w:val="001E0D6A"/>
    <w:rsid w:val="001E1EED"/>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4837"/>
    <w:rsid w:val="00227D5E"/>
    <w:rsid w:val="00231CD8"/>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4E"/>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7A5D"/>
    <w:rsid w:val="003218C9"/>
    <w:rsid w:val="003236ED"/>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649D"/>
    <w:rsid w:val="00416DA7"/>
    <w:rsid w:val="00417351"/>
    <w:rsid w:val="00420527"/>
    <w:rsid w:val="0042155D"/>
    <w:rsid w:val="004228E7"/>
    <w:rsid w:val="00427AE7"/>
    <w:rsid w:val="004331AA"/>
    <w:rsid w:val="004341C4"/>
    <w:rsid w:val="00434373"/>
    <w:rsid w:val="00436773"/>
    <w:rsid w:val="00436803"/>
    <w:rsid w:val="00436F7F"/>
    <w:rsid w:val="0044068E"/>
    <w:rsid w:val="00444A6E"/>
    <w:rsid w:val="00445046"/>
    <w:rsid w:val="004527EC"/>
    <w:rsid w:val="00453459"/>
    <w:rsid w:val="004574BE"/>
    <w:rsid w:val="00463A57"/>
    <w:rsid w:val="004702B8"/>
    <w:rsid w:val="00471C09"/>
    <w:rsid w:val="00477A6B"/>
    <w:rsid w:val="00482414"/>
    <w:rsid w:val="00482485"/>
    <w:rsid w:val="00482AF2"/>
    <w:rsid w:val="004830DE"/>
    <w:rsid w:val="00483357"/>
    <w:rsid w:val="004845F6"/>
    <w:rsid w:val="004850C3"/>
    <w:rsid w:val="004858B2"/>
    <w:rsid w:val="004908D7"/>
    <w:rsid w:val="0049352B"/>
    <w:rsid w:val="00493787"/>
    <w:rsid w:val="00494924"/>
    <w:rsid w:val="004969CF"/>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4F6F12"/>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4906"/>
    <w:rsid w:val="00585DB8"/>
    <w:rsid w:val="005869E2"/>
    <w:rsid w:val="00587AE8"/>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01A"/>
    <w:rsid w:val="005D7659"/>
    <w:rsid w:val="005E1675"/>
    <w:rsid w:val="005E2FF8"/>
    <w:rsid w:val="005E34D9"/>
    <w:rsid w:val="005E796E"/>
    <w:rsid w:val="005F00C1"/>
    <w:rsid w:val="005F0A35"/>
    <w:rsid w:val="005F183E"/>
    <w:rsid w:val="005F2122"/>
    <w:rsid w:val="005F447B"/>
    <w:rsid w:val="005F4916"/>
    <w:rsid w:val="006053BD"/>
    <w:rsid w:val="006053D4"/>
    <w:rsid w:val="00605F26"/>
    <w:rsid w:val="00605F3A"/>
    <w:rsid w:val="00607CD5"/>
    <w:rsid w:val="006136B2"/>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5D61"/>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B15"/>
    <w:rsid w:val="006B4299"/>
    <w:rsid w:val="006B6D82"/>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3A9B"/>
    <w:rsid w:val="007C4EDF"/>
    <w:rsid w:val="007C6C55"/>
    <w:rsid w:val="007C7065"/>
    <w:rsid w:val="007C78A2"/>
    <w:rsid w:val="007D1585"/>
    <w:rsid w:val="007D1AAF"/>
    <w:rsid w:val="007D1C24"/>
    <w:rsid w:val="007D28E8"/>
    <w:rsid w:val="007D31DE"/>
    <w:rsid w:val="007D4BCE"/>
    <w:rsid w:val="007D4D49"/>
    <w:rsid w:val="007D7475"/>
    <w:rsid w:val="007D7B6F"/>
    <w:rsid w:val="007E102E"/>
    <w:rsid w:val="007E227F"/>
    <w:rsid w:val="007E22E2"/>
    <w:rsid w:val="007E2B97"/>
    <w:rsid w:val="007E366B"/>
    <w:rsid w:val="007E4F0E"/>
    <w:rsid w:val="007E634E"/>
    <w:rsid w:val="007E6C48"/>
    <w:rsid w:val="007E7BF5"/>
    <w:rsid w:val="007F313A"/>
    <w:rsid w:val="007F5400"/>
    <w:rsid w:val="007F6DF0"/>
    <w:rsid w:val="007F6F3C"/>
    <w:rsid w:val="008003A7"/>
    <w:rsid w:val="00802567"/>
    <w:rsid w:val="00804320"/>
    <w:rsid w:val="00806DB6"/>
    <w:rsid w:val="00806E8D"/>
    <w:rsid w:val="00807B4B"/>
    <w:rsid w:val="008104DB"/>
    <w:rsid w:val="00814523"/>
    <w:rsid w:val="008179DE"/>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45F7E"/>
    <w:rsid w:val="00850A14"/>
    <w:rsid w:val="008515C7"/>
    <w:rsid w:val="008528DE"/>
    <w:rsid w:val="008538C1"/>
    <w:rsid w:val="00854A9B"/>
    <w:rsid w:val="00854D10"/>
    <w:rsid w:val="0085654A"/>
    <w:rsid w:val="00856A60"/>
    <w:rsid w:val="008616CA"/>
    <w:rsid w:val="008643E1"/>
    <w:rsid w:val="0087138D"/>
    <w:rsid w:val="00874D4E"/>
    <w:rsid w:val="0088238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32A0E"/>
    <w:rsid w:val="00934157"/>
    <w:rsid w:val="0093709D"/>
    <w:rsid w:val="00941074"/>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3678F"/>
    <w:rsid w:val="00A4203B"/>
    <w:rsid w:val="00A439E2"/>
    <w:rsid w:val="00A458B1"/>
    <w:rsid w:val="00A47AB3"/>
    <w:rsid w:val="00A5593A"/>
    <w:rsid w:val="00A55C85"/>
    <w:rsid w:val="00A56D4C"/>
    <w:rsid w:val="00A57E59"/>
    <w:rsid w:val="00A60552"/>
    <w:rsid w:val="00A62239"/>
    <w:rsid w:val="00A64D13"/>
    <w:rsid w:val="00A67490"/>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19F2"/>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2093"/>
    <w:rsid w:val="00B232F0"/>
    <w:rsid w:val="00B23CED"/>
    <w:rsid w:val="00B30B4C"/>
    <w:rsid w:val="00B339F1"/>
    <w:rsid w:val="00B3447F"/>
    <w:rsid w:val="00B41A6F"/>
    <w:rsid w:val="00B41A9B"/>
    <w:rsid w:val="00B44254"/>
    <w:rsid w:val="00B44779"/>
    <w:rsid w:val="00B45BA5"/>
    <w:rsid w:val="00B45CB6"/>
    <w:rsid w:val="00B45E74"/>
    <w:rsid w:val="00B50B0C"/>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2690"/>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3562"/>
    <w:rsid w:val="00C94021"/>
    <w:rsid w:val="00C95B87"/>
    <w:rsid w:val="00C95D51"/>
    <w:rsid w:val="00C96D14"/>
    <w:rsid w:val="00CA23DE"/>
    <w:rsid w:val="00CA380B"/>
    <w:rsid w:val="00CA7790"/>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7E4B"/>
    <w:rsid w:val="00D00174"/>
    <w:rsid w:val="00D034E5"/>
    <w:rsid w:val="00D03E76"/>
    <w:rsid w:val="00D06545"/>
    <w:rsid w:val="00D06FB0"/>
    <w:rsid w:val="00D12878"/>
    <w:rsid w:val="00D1466A"/>
    <w:rsid w:val="00D15796"/>
    <w:rsid w:val="00D15F89"/>
    <w:rsid w:val="00D17D1F"/>
    <w:rsid w:val="00D21AF6"/>
    <w:rsid w:val="00D23F6D"/>
    <w:rsid w:val="00D27DE9"/>
    <w:rsid w:val="00D315F8"/>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7334"/>
    <w:rsid w:val="00E07FC0"/>
    <w:rsid w:val="00E1165D"/>
    <w:rsid w:val="00E11852"/>
    <w:rsid w:val="00E16D27"/>
    <w:rsid w:val="00E20542"/>
    <w:rsid w:val="00E215BD"/>
    <w:rsid w:val="00E22309"/>
    <w:rsid w:val="00E22FDE"/>
    <w:rsid w:val="00E24C0D"/>
    <w:rsid w:val="00E2598F"/>
    <w:rsid w:val="00E320C4"/>
    <w:rsid w:val="00E33E40"/>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075B"/>
    <w:rsid w:val="00EA1102"/>
    <w:rsid w:val="00EA23BF"/>
    <w:rsid w:val="00EA49FB"/>
    <w:rsid w:val="00EA74D2"/>
    <w:rsid w:val="00EB1DFA"/>
    <w:rsid w:val="00EB2085"/>
    <w:rsid w:val="00EB30EB"/>
    <w:rsid w:val="00EB3A76"/>
    <w:rsid w:val="00EB6B7F"/>
    <w:rsid w:val="00EC013F"/>
    <w:rsid w:val="00EC08B9"/>
    <w:rsid w:val="00EC53AE"/>
    <w:rsid w:val="00EC5CB9"/>
    <w:rsid w:val="00ED0401"/>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73D"/>
    <w:rsid w:val="00EF74BC"/>
    <w:rsid w:val="00F00585"/>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37D"/>
    <w:rsid w:val="00F46457"/>
    <w:rsid w:val="00F475E6"/>
    <w:rsid w:val="00F53031"/>
    <w:rsid w:val="00F544F3"/>
    <w:rsid w:val="00F61312"/>
    <w:rsid w:val="00F62EF4"/>
    <w:rsid w:val="00F63A60"/>
    <w:rsid w:val="00F63C3A"/>
    <w:rsid w:val="00F67166"/>
    <w:rsid w:val="00F70050"/>
    <w:rsid w:val="00F711BC"/>
    <w:rsid w:val="00F752A2"/>
    <w:rsid w:val="00F76339"/>
    <w:rsid w:val="00F8249F"/>
    <w:rsid w:val="00F82ACE"/>
    <w:rsid w:val="00F82D76"/>
    <w:rsid w:val="00F832EF"/>
    <w:rsid w:val="00F83B6B"/>
    <w:rsid w:val="00F83C73"/>
    <w:rsid w:val="00F854E3"/>
    <w:rsid w:val="00F90BEF"/>
    <w:rsid w:val="00F90DC0"/>
    <w:rsid w:val="00F93C9C"/>
    <w:rsid w:val="00F95C1F"/>
    <w:rsid w:val="00F977D4"/>
    <w:rsid w:val="00FA0D8E"/>
    <w:rsid w:val="00FA6CE0"/>
    <w:rsid w:val="00FA6EFD"/>
    <w:rsid w:val="00FA72F9"/>
    <w:rsid w:val="00FB49C7"/>
    <w:rsid w:val="00FB518B"/>
    <w:rsid w:val="00FB6A32"/>
    <w:rsid w:val="00FB73E9"/>
    <w:rsid w:val="00FB75B5"/>
    <w:rsid w:val="00FB7796"/>
    <w:rsid w:val="00FC178A"/>
    <w:rsid w:val="00FC5B2B"/>
    <w:rsid w:val="00FC62F2"/>
    <w:rsid w:val="00FC64DF"/>
    <w:rsid w:val="00FC777F"/>
    <w:rsid w:val="00FD2190"/>
    <w:rsid w:val="00FE30F1"/>
    <w:rsid w:val="00FE4D02"/>
    <w:rsid w:val="00FE5DCD"/>
    <w:rsid w:val="00FE5ECE"/>
    <w:rsid w:val="00FE6C2F"/>
    <w:rsid w:val="00FF18BE"/>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5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0">
    <w:name w:val="Цитата2"/>
    <w:basedOn w:val="a"/>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3"/>
    <w:rsid w:val="00352C02"/>
    <w:pPr>
      <w:ind w:firstLine="709"/>
      <w:jc w:val="both"/>
    </w:pPr>
    <w:rPr>
      <w:snapToGrid w:val="0"/>
    </w:rPr>
  </w:style>
  <w:style w:type="paragraph" w:customStyle="1" w:styleId="2f3">
    <w:name w:val="Обычный2"/>
    <w:rsid w:val="00352C02"/>
    <w:rPr>
      <w:sz w:val="28"/>
    </w:rPr>
  </w:style>
  <w:style w:type="paragraph" w:customStyle="1" w:styleId="2f4">
    <w:name w:val="Основной текст2"/>
    <w:basedOn w:val="2f3"/>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230">
    <w:name w:val="Основной текст с отступом 23"/>
    <w:basedOn w:val="3b"/>
    <w:rsid w:val="000F1085"/>
    <w:pPr>
      <w:ind w:firstLine="709"/>
      <w:jc w:val="both"/>
    </w:pPr>
    <w:rPr>
      <w:snapToGrid w:val="0"/>
    </w:rPr>
  </w:style>
  <w:style w:type="paragraph" w:customStyle="1" w:styleId="3b">
    <w:name w:val="Обычный3"/>
    <w:rsid w:val="000F1085"/>
    <w:rPr>
      <w:sz w:val="28"/>
    </w:rPr>
  </w:style>
  <w:style w:type="paragraph" w:customStyle="1" w:styleId="3c">
    <w:name w:val="Основной текст3"/>
    <w:basedOn w:val="3b"/>
    <w:rsid w:val="000F1085"/>
    <w:pPr>
      <w:snapToGrid w:val="0"/>
      <w:jc w:val="both"/>
    </w:pPr>
    <w:rPr>
      <w:rFonts w:ascii="a_Timer" w:hAnsi="a_Timer"/>
    </w:rPr>
  </w:style>
  <w:style w:type="paragraph" w:customStyle="1" w:styleId="231">
    <w:name w:val="Основной текст 23"/>
    <w:basedOn w:val="a"/>
    <w:rsid w:val="000F1085"/>
    <w:pPr>
      <w:jc w:val="both"/>
    </w:pPr>
    <w:rPr>
      <w:szCs w:val="20"/>
    </w:rPr>
  </w:style>
  <w:style w:type="character" w:customStyle="1" w:styleId="affffff3">
    <w:name w:val="Знак"/>
    <w:basedOn w:val="16"/>
    <w:rsid w:val="000F1085"/>
    <w:rPr>
      <w:rFonts w:ascii="Arial" w:hAnsi="Arial" w:cs="Arial"/>
      <w:b/>
      <w:bCs/>
      <w:i/>
      <w:iCs/>
      <w:sz w:val="28"/>
      <w:szCs w:val="28"/>
      <w:lang w:val="ru-RU" w:eastAsia="ar-SA" w:bidi="ar-SA"/>
    </w:rPr>
  </w:style>
  <w:style w:type="character" w:customStyle="1" w:styleId="1fff3">
    <w:name w:val="Знак1"/>
    <w:basedOn w:val="16"/>
    <w:rsid w:val="000F1085"/>
    <w:rPr>
      <w:rFonts w:ascii="Arial" w:hAnsi="Arial" w:cs="Arial"/>
      <w:b/>
      <w:bCs/>
      <w:i/>
      <w:iCs/>
      <w:sz w:val="28"/>
      <w:szCs w:val="28"/>
      <w:lang w:val="ru-RU" w:eastAsia="ar-SA" w:bidi="ar-SA"/>
    </w:rPr>
  </w:style>
  <w:style w:type="character" w:customStyle="1" w:styleId="1fff4">
    <w:name w:val="Знак Знак1"/>
    <w:basedOn w:val="16"/>
    <w:rsid w:val="000F1085"/>
    <w:rPr>
      <w:sz w:val="24"/>
      <w:szCs w:val="24"/>
      <w:u w:val="single"/>
      <w:lang w:val="ru-RU" w:eastAsia="ar-SA" w:bidi="ar-SA"/>
    </w:rPr>
  </w:style>
  <w:style w:type="character" w:customStyle="1" w:styleId="21d">
    <w:name w:val="Знак2 Знак Знак1"/>
    <w:basedOn w:val="16"/>
    <w:rsid w:val="000F1085"/>
    <w:rPr>
      <w:rFonts w:ascii="Arial" w:hAnsi="Arial" w:cs="Arial"/>
      <w:b/>
      <w:bCs/>
      <w:i/>
      <w:iCs/>
      <w:sz w:val="28"/>
      <w:szCs w:val="28"/>
      <w:lang w:val="ru-RU" w:eastAsia="ar-SA" w:bidi="ar-SA"/>
    </w:rPr>
  </w:style>
  <w:style w:type="character" w:customStyle="1" w:styleId="affffff4">
    <w:name w:val="Знак Знак Знак Знак"/>
    <w:basedOn w:val="16"/>
    <w:rsid w:val="000F1085"/>
    <w:rPr>
      <w:sz w:val="24"/>
      <w:szCs w:val="24"/>
      <w:lang w:val="ru-RU" w:eastAsia="ar-SA" w:bidi="ar-SA"/>
    </w:rPr>
  </w:style>
  <w:style w:type="character" w:customStyle="1" w:styleId="3d">
    <w:name w:val="Знак3 Знак Знак"/>
    <w:basedOn w:val="16"/>
    <w:rsid w:val="000F1085"/>
    <w:rPr>
      <w:b/>
      <w:sz w:val="24"/>
      <w:szCs w:val="24"/>
      <w:u w:val="single"/>
      <w:lang w:val="ru-RU" w:eastAsia="ar-SA" w:bidi="ar-SA"/>
    </w:rPr>
  </w:style>
  <w:style w:type="character" w:customStyle="1" w:styleId="2f7">
    <w:name w:val="Знак2 Знак Знак"/>
    <w:basedOn w:val="16"/>
    <w:rsid w:val="000F1085"/>
    <w:rPr>
      <w:b/>
      <w:bCs/>
      <w:sz w:val="24"/>
      <w:szCs w:val="24"/>
      <w:lang w:val="ru-RU" w:eastAsia="ar-SA" w:bidi="ar-SA"/>
    </w:rPr>
  </w:style>
  <w:style w:type="character" w:customStyle="1" w:styleId="1fff5">
    <w:name w:val="Знак1 Знак Знак"/>
    <w:basedOn w:val="16"/>
    <w:rsid w:val="000F1085"/>
    <w:rPr>
      <w:sz w:val="24"/>
      <w:szCs w:val="24"/>
      <w:lang w:val="ru-RU" w:eastAsia="ar-SA" w:bidi="ar-SA"/>
    </w:rPr>
  </w:style>
  <w:style w:type="paragraph" w:customStyle="1" w:styleId="42">
    <w:name w:val="Цитата4"/>
    <w:basedOn w:val="a"/>
    <w:rsid w:val="000F1085"/>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0F1085"/>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0F1085"/>
    <w:pPr>
      <w:suppressAutoHyphens/>
      <w:spacing w:before="280" w:after="280" w:line="360" w:lineRule="auto"/>
      <w:ind w:firstLine="709"/>
      <w:jc w:val="both"/>
    </w:pPr>
    <w:rPr>
      <w:szCs w:val="24"/>
      <w:lang w:eastAsia="ar-SA"/>
    </w:rPr>
  </w:style>
  <w:style w:type="paragraph" w:customStyle="1" w:styleId="2f8">
    <w:name w:val="Знак2"/>
    <w:basedOn w:val="a"/>
    <w:rsid w:val="000F108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0F1085"/>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9985011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2052088">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AC91C-CE01-4144-82BF-700718D9B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1491</Words>
  <Characters>8505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2014-04-10T07:53:00Z</cp:lastPrinted>
  <dcterms:created xsi:type="dcterms:W3CDTF">2014-04-14T05:04:00Z</dcterms:created>
  <dcterms:modified xsi:type="dcterms:W3CDTF">2014-04-14T05:04:00Z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3363725c-3402-4dd7-b2cc-de02388bd2be</vt:lpwstr>
  </property>
</Properties>
</file>